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E3B20C" w14:textId="48D392C5" w:rsidR="00BD6DA2" w:rsidRDefault="00BD6DA2" w:rsidP="00BD6DA2">
      <w:pPr>
        <w:rPr>
          <w:szCs w:val="20"/>
          <w:lang w:eastAsia="it-IT"/>
        </w:rPr>
      </w:pPr>
      <w:bookmarkStart w:id="0" w:name="_Hlk143355155"/>
      <w:r>
        <w:rPr>
          <w:noProof/>
        </w:rPr>
        <w:drawing>
          <wp:inline distT="0" distB="0" distL="0" distR="0" wp14:anchorId="49716723" wp14:editId="25B2A5FD">
            <wp:extent cx="5715000" cy="857250"/>
            <wp:effectExtent l="0" t="0" r="0" b="0"/>
            <wp:docPr id="566791878" name="Immagine 1" descr="STEM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STEMMA"/>
                    <pic:cNvPicPr>
                      <a:picLocks noChangeAspect="1" noChangeArrowheads="1"/>
                    </pic:cNvPicPr>
                  </pic:nvPicPr>
                  <pic:blipFill>
                    <a:blip r:embed="rId8" cstate="print">
                      <a:lum contrast="18000"/>
                      <a:extLst>
                        <a:ext uri="{28A0092B-C50C-407E-A947-70E740481C1C}">
                          <a14:useLocalDpi xmlns:a14="http://schemas.microsoft.com/office/drawing/2010/main" val="0"/>
                        </a:ext>
                      </a:extLst>
                    </a:blip>
                    <a:srcRect/>
                    <a:stretch>
                      <a:fillRect/>
                    </a:stretch>
                  </pic:blipFill>
                  <pic:spPr bwMode="auto">
                    <a:xfrm>
                      <a:off x="0" y="0"/>
                      <a:ext cx="5715000" cy="857250"/>
                    </a:xfrm>
                    <a:prstGeom prst="rect">
                      <a:avLst/>
                    </a:prstGeom>
                    <a:noFill/>
                    <a:ln>
                      <a:noFill/>
                    </a:ln>
                  </pic:spPr>
                </pic:pic>
              </a:graphicData>
            </a:graphic>
          </wp:inline>
        </w:drawing>
      </w:r>
    </w:p>
    <w:p w14:paraId="5D3265DA" w14:textId="77777777" w:rsidR="00BD6DA2" w:rsidRDefault="00BD6DA2" w:rsidP="00BD6DA2">
      <w:pPr>
        <w:spacing w:after="0"/>
        <w:ind w:left="3408"/>
        <w:jc w:val="center"/>
        <w:rPr>
          <w:b/>
          <w:bCs/>
          <w:sz w:val="36"/>
          <w:szCs w:val="36"/>
        </w:rPr>
      </w:pPr>
    </w:p>
    <w:bookmarkEnd w:id="0"/>
    <w:p w14:paraId="33AE0062" w14:textId="77777777" w:rsidR="00BD6DA2" w:rsidRDefault="00BD6DA2" w:rsidP="00D31435">
      <w:pPr>
        <w:ind w:right="-58"/>
        <w:jc w:val="both"/>
        <w:rPr>
          <w:rFonts w:ascii="Times New Roman" w:hAnsi="Times New Roman"/>
          <w:b/>
        </w:rPr>
      </w:pPr>
    </w:p>
    <w:p w14:paraId="5C9AC50A" w14:textId="77777777" w:rsidR="00D11D72" w:rsidRDefault="00D11D72" w:rsidP="00D31435">
      <w:pPr>
        <w:ind w:right="-58"/>
        <w:jc w:val="both"/>
        <w:rPr>
          <w:rFonts w:ascii="Times New Roman" w:hAnsi="Times New Roman"/>
          <w:b/>
        </w:rPr>
      </w:pPr>
    </w:p>
    <w:p w14:paraId="2E98A068" w14:textId="77777777" w:rsidR="00D11D72" w:rsidRDefault="00D11D72" w:rsidP="00D11D72">
      <w:pPr>
        <w:ind w:left="567" w:right="566"/>
        <w:jc w:val="both"/>
        <w:rPr>
          <w:szCs w:val="24"/>
        </w:rPr>
      </w:pPr>
      <w:r w:rsidRPr="00717EA8">
        <w:rPr>
          <w:rFonts w:ascii="Times New Roman" w:hAnsi="Times New Roman"/>
          <w:b/>
        </w:rPr>
        <w:t>PROCEDURA NEGOZIATA SENZA BANDO AI SENSI DELL’ARTICOLO 50, COMMA 1, LETT. C), D.LGS. N. 36/2023 PER L’AFFIDAMENTO</w:t>
      </w:r>
      <w:r>
        <w:rPr>
          <w:rFonts w:ascii="Times New Roman" w:hAnsi="Times New Roman"/>
          <w:b/>
        </w:rPr>
        <w:t xml:space="preserve"> DEI</w:t>
      </w:r>
      <w:r w:rsidRPr="00717EA8">
        <w:rPr>
          <w:rFonts w:ascii="Times New Roman" w:hAnsi="Times New Roman"/>
          <w:b/>
        </w:rPr>
        <w:t xml:space="preserve"> </w:t>
      </w:r>
      <w:r>
        <w:rPr>
          <w:rFonts w:ascii="Times New Roman" w:hAnsi="Times New Roman"/>
          <w:b/>
        </w:rPr>
        <w:t>“</w:t>
      </w:r>
      <w:r w:rsidRPr="00933BAC">
        <w:rPr>
          <w:rFonts w:ascii="Times New Roman" w:hAnsi="Times New Roman"/>
          <w:b/>
        </w:rPr>
        <w:t>LAVORI DI MESSA IN SICUREZZA DISSESTI IDROGEOLOGICI A SALVAGUARDIA DELLE STRADE COMUNALI – PIANO NAZIONALE RIPRESA E RESILIENZA – M2C4 I2.2”</w:t>
      </w:r>
      <w:r>
        <w:rPr>
          <w:rFonts w:ascii="Times New Roman" w:hAnsi="Times New Roman"/>
          <w:b/>
        </w:rPr>
        <w:t>.</w:t>
      </w:r>
      <w:r w:rsidRPr="00933BAC">
        <w:rPr>
          <w:rFonts w:ascii="Times New Roman" w:hAnsi="Times New Roman"/>
          <w:b/>
        </w:rPr>
        <w:t xml:space="preserve"> </w:t>
      </w:r>
    </w:p>
    <w:p w14:paraId="1819DD38" w14:textId="77777777" w:rsidR="00A36E20" w:rsidRDefault="00A36E20" w:rsidP="00A36E20">
      <w:pPr>
        <w:spacing w:after="0" w:line="240" w:lineRule="auto"/>
        <w:ind w:left="567" w:right="567"/>
        <w:jc w:val="both"/>
        <w:rPr>
          <w:rFonts w:ascii="Times New Roman" w:hAnsi="Times New Roman"/>
          <w:b/>
        </w:rPr>
      </w:pPr>
      <w:r>
        <w:rPr>
          <w:rFonts w:ascii="Times New Roman" w:hAnsi="Times New Roman"/>
          <w:b/>
        </w:rPr>
        <w:t>CIG: B161D22893</w:t>
      </w:r>
    </w:p>
    <w:p w14:paraId="3CF88928" w14:textId="77777777" w:rsidR="00A36E20" w:rsidRDefault="00A36E20" w:rsidP="00D11D72">
      <w:pPr>
        <w:spacing w:after="0" w:line="240" w:lineRule="auto"/>
        <w:ind w:left="567" w:right="567"/>
        <w:jc w:val="both"/>
        <w:rPr>
          <w:rFonts w:ascii="Times New Roman" w:hAnsi="Times New Roman"/>
          <w:b/>
        </w:rPr>
      </w:pPr>
    </w:p>
    <w:p w14:paraId="4F4D8AED" w14:textId="0ACB86A1" w:rsidR="00D11D72" w:rsidRDefault="00D11D72" w:rsidP="00D11D72">
      <w:pPr>
        <w:spacing w:after="0" w:line="240" w:lineRule="auto"/>
        <w:ind w:left="567" w:right="567"/>
        <w:jc w:val="both"/>
        <w:rPr>
          <w:rFonts w:ascii="Times New Roman" w:hAnsi="Times New Roman"/>
          <w:b/>
        </w:rPr>
      </w:pPr>
      <w:r w:rsidRPr="00717EA8">
        <w:rPr>
          <w:rFonts w:ascii="Times New Roman" w:hAnsi="Times New Roman"/>
          <w:b/>
        </w:rPr>
        <w:t xml:space="preserve">CUP: </w:t>
      </w:r>
      <w:bookmarkStart w:id="1" w:name="_Hlk163461875"/>
      <w:r w:rsidRPr="00933BAC">
        <w:rPr>
          <w:rFonts w:ascii="Times New Roman" w:hAnsi="Times New Roman"/>
          <w:b/>
        </w:rPr>
        <w:t>I87H22000600001</w:t>
      </w:r>
      <w:bookmarkEnd w:id="1"/>
    </w:p>
    <w:p w14:paraId="11819356" w14:textId="77777777" w:rsidR="00ED6E2E" w:rsidRPr="000C6595" w:rsidRDefault="00ED6E2E" w:rsidP="00ED6E2E">
      <w:pPr>
        <w:spacing w:after="0"/>
        <w:jc w:val="both"/>
        <w:rPr>
          <w:rFonts w:ascii="Times New Roman" w:eastAsia="Times New Roman" w:hAnsi="Times New Roman"/>
          <w:b/>
          <w:lang w:eastAsia="it-IT"/>
        </w:rPr>
      </w:pPr>
    </w:p>
    <w:p w14:paraId="4DF5F0F9" w14:textId="1232DE57" w:rsidR="000C043C" w:rsidRPr="0095523F" w:rsidRDefault="00F524B5" w:rsidP="00ED6E2E">
      <w:pPr>
        <w:spacing w:after="0"/>
        <w:jc w:val="center"/>
        <w:rPr>
          <w:rFonts w:ascii="Times New Roman" w:eastAsia="Times New Roman" w:hAnsi="Times New Roman"/>
          <w:b/>
          <w:lang w:eastAsia="it-IT"/>
        </w:rPr>
      </w:pPr>
      <w:r w:rsidRPr="0095523F">
        <w:rPr>
          <w:rFonts w:ascii="Times New Roman" w:eastAsia="Times New Roman" w:hAnsi="Times New Roman"/>
          <w:b/>
          <w:lang w:eastAsia="it-IT"/>
        </w:rPr>
        <w:t>DOMANDA</w:t>
      </w:r>
      <w:r w:rsidR="000C043C" w:rsidRPr="0095523F">
        <w:rPr>
          <w:rFonts w:ascii="Times New Roman" w:eastAsia="Times New Roman" w:hAnsi="Times New Roman"/>
          <w:b/>
          <w:lang w:eastAsia="it-IT"/>
        </w:rPr>
        <w:t xml:space="preserve"> DI PARTECIPAZIONE E DICHIARAZIONI INTEGRATIVE</w:t>
      </w:r>
    </w:p>
    <w:p w14:paraId="4A467FF5" w14:textId="2B3B2391" w:rsidR="000C043C" w:rsidRPr="0095523F" w:rsidRDefault="000C043C" w:rsidP="00553EE6">
      <w:pPr>
        <w:jc w:val="center"/>
        <w:rPr>
          <w:rFonts w:ascii="Times New Roman" w:eastAsia="Times New Roman" w:hAnsi="Times New Roman"/>
          <w:b/>
          <w:lang w:eastAsia="it-IT"/>
        </w:rPr>
      </w:pPr>
      <w:r w:rsidRPr="0095523F">
        <w:rPr>
          <w:rFonts w:ascii="Times New Roman" w:eastAsia="Times New Roman" w:hAnsi="Times New Roman"/>
          <w:b/>
          <w:lang w:eastAsia="it-IT"/>
        </w:rPr>
        <w:t>(artt. 46 e 47 del D.P.R. n. 445/2000)</w:t>
      </w:r>
    </w:p>
    <w:p w14:paraId="2F68AFAB" w14:textId="3F0FB6F8" w:rsidR="00F02A2A" w:rsidRPr="0095523F" w:rsidRDefault="00F02A2A" w:rsidP="00553EE6">
      <w:pPr>
        <w:tabs>
          <w:tab w:val="left" w:pos="6379"/>
        </w:tabs>
        <w:spacing w:after="0"/>
        <w:jc w:val="both"/>
        <w:rPr>
          <w:rFonts w:ascii="Times New Roman" w:eastAsia="Times New Roman" w:hAnsi="Times New Roman"/>
          <w:b/>
          <w:lang w:eastAsia="it-IT"/>
        </w:rPr>
      </w:pPr>
    </w:p>
    <w:p w14:paraId="5E27F98D" w14:textId="77777777" w:rsidR="00705ED3" w:rsidRPr="0095523F" w:rsidRDefault="00705ED3" w:rsidP="00553EE6">
      <w:pPr>
        <w:widowControl w:val="0"/>
        <w:autoSpaceDE w:val="0"/>
        <w:autoSpaceDN w:val="0"/>
        <w:adjustRightInd w:val="0"/>
        <w:spacing w:after="0"/>
        <w:ind w:left="6237"/>
        <w:jc w:val="both"/>
        <w:rPr>
          <w:rFonts w:ascii="Times New Roman" w:hAnsi="Times New Roman"/>
          <w:b/>
          <w:color w:val="000000"/>
        </w:rPr>
      </w:pPr>
    </w:p>
    <w:p w14:paraId="4575F7F0" w14:textId="77777777" w:rsidR="00871132" w:rsidRPr="0095523F" w:rsidRDefault="00447422" w:rsidP="00553EE6">
      <w:pPr>
        <w:widowControl w:val="0"/>
        <w:pBdr>
          <w:top w:val="single" w:sz="4" w:space="1" w:color="auto"/>
          <w:left w:val="single" w:sz="4" w:space="0" w:color="auto"/>
          <w:bottom w:val="single" w:sz="4" w:space="1" w:color="auto"/>
          <w:right w:val="single" w:sz="4" w:space="4" w:color="auto"/>
        </w:pBdr>
        <w:spacing w:after="0"/>
        <w:jc w:val="both"/>
        <w:rPr>
          <w:rFonts w:ascii="Times New Roman" w:eastAsia="Times New Roman" w:hAnsi="Times New Roman"/>
          <w:b/>
          <w:lang w:eastAsia="it-IT"/>
        </w:rPr>
      </w:pPr>
      <w:r w:rsidRPr="0095523F">
        <w:rPr>
          <w:rFonts w:ascii="Times New Roman" w:eastAsia="Times New Roman" w:hAnsi="Times New Roman"/>
          <w:b/>
          <w:lang w:eastAsia="it-IT"/>
        </w:rPr>
        <w:t xml:space="preserve">Istruzioni per la compilazione: </w:t>
      </w:r>
    </w:p>
    <w:p w14:paraId="4E816D58" w14:textId="5BED5B03" w:rsidR="00DD5FC6" w:rsidRPr="0095523F" w:rsidRDefault="00DD5FC6" w:rsidP="00553EE6">
      <w:pPr>
        <w:widowControl w:val="0"/>
        <w:pBdr>
          <w:top w:val="single" w:sz="4" w:space="1" w:color="auto"/>
          <w:left w:val="single" w:sz="4" w:space="0" w:color="auto"/>
          <w:bottom w:val="single" w:sz="4" w:space="1" w:color="auto"/>
          <w:right w:val="single" w:sz="4" w:space="4" w:color="auto"/>
        </w:pBdr>
        <w:spacing w:after="0"/>
        <w:jc w:val="both"/>
        <w:rPr>
          <w:rFonts w:ascii="Times New Roman" w:eastAsia="Times New Roman" w:hAnsi="Times New Roman"/>
          <w:lang w:eastAsia="it-IT"/>
        </w:rPr>
      </w:pPr>
      <w:r w:rsidRPr="0095523F">
        <w:rPr>
          <w:rFonts w:ascii="Times New Roman" w:eastAsia="Times New Roman" w:hAnsi="Times New Roman"/>
          <w:lang w:eastAsia="it-IT"/>
        </w:rPr>
        <w:t>Compilare e/o b</w:t>
      </w:r>
      <w:r w:rsidR="00447422" w:rsidRPr="0095523F">
        <w:rPr>
          <w:rFonts w:ascii="Times New Roman" w:eastAsia="Times New Roman" w:hAnsi="Times New Roman"/>
          <w:lang w:eastAsia="it-IT"/>
        </w:rPr>
        <w:t xml:space="preserve">arrare con una </w:t>
      </w:r>
      <w:r w:rsidR="00447422" w:rsidRPr="0095523F">
        <w:rPr>
          <w:rFonts w:ascii="Times New Roman" w:eastAsia="Times New Roman" w:hAnsi="Times New Roman"/>
          <w:b/>
          <w:lang w:eastAsia="it-IT"/>
        </w:rPr>
        <w:t>X</w:t>
      </w:r>
      <w:r w:rsidR="00447422" w:rsidRPr="0095523F">
        <w:rPr>
          <w:rFonts w:ascii="Times New Roman" w:eastAsia="Times New Roman" w:hAnsi="Times New Roman"/>
          <w:lang w:eastAsia="it-IT"/>
        </w:rPr>
        <w:t xml:space="preserve"> i</w:t>
      </w:r>
      <w:r w:rsidRPr="0095523F">
        <w:rPr>
          <w:rFonts w:ascii="Times New Roman" w:eastAsia="Times New Roman" w:hAnsi="Times New Roman"/>
          <w:lang w:eastAsia="it-IT"/>
        </w:rPr>
        <w:t xml:space="preserve"> punti</w:t>
      </w:r>
      <w:r w:rsidR="00447422" w:rsidRPr="0095523F">
        <w:rPr>
          <w:rFonts w:ascii="Times New Roman" w:eastAsia="Times New Roman" w:hAnsi="Times New Roman"/>
          <w:lang w:eastAsia="it-IT"/>
        </w:rPr>
        <w:t xml:space="preserve"> </w:t>
      </w:r>
      <w:r w:rsidRPr="0095523F">
        <w:rPr>
          <w:rFonts w:ascii="Times New Roman" w:eastAsia="Times New Roman" w:hAnsi="Times New Roman"/>
          <w:lang w:eastAsia="it-IT"/>
        </w:rPr>
        <w:t xml:space="preserve">□ </w:t>
      </w:r>
      <w:r w:rsidR="00447422" w:rsidRPr="0095523F">
        <w:rPr>
          <w:rFonts w:ascii="Times New Roman" w:eastAsia="Times New Roman" w:hAnsi="Times New Roman"/>
          <w:lang w:eastAsia="it-IT"/>
        </w:rPr>
        <w:t xml:space="preserve">della dichiarazione </w:t>
      </w:r>
      <w:r w:rsidRPr="0095523F">
        <w:rPr>
          <w:rFonts w:ascii="Times New Roman" w:eastAsia="Times New Roman" w:hAnsi="Times New Roman"/>
          <w:lang w:eastAsia="it-IT"/>
        </w:rPr>
        <w:t xml:space="preserve">da </w:t>
      </w:r>
      <w:r w:rsidR="00447422" w:rsidRPr="0095523F">
        <w:rPr>
          <w:rFonts w:ascii="Times New Roman" w:eastAsia="Times New Roman" w:hAnsi="Times New Roman"/>
          <w:lang w:eastAsia="it-IT"/>
        </w:rPr>
        <w:t>rendere.</w:t>
      </w:r>
      <w:r w:rsidR="00B52BBC" w:rsidRPr="0095523F">
        <w:rPr>
          <w:rFonts w:ascii="Times New Roman" w:eastAsia="Times New Roman" w:hAnsi="Times New Roman"/>
          <w:lang w:eastAsia="it-IT"/>
        </w:rPr>
        <w:t xml:space="preserve"> </w:t>
      </w:r>
      <w:r w:rsidR="00B52BBC" w:rsidRPr="0095523F">
        <w:rPr>
          <w:rFonts w:ascii="Times New Roman" w:eastAsia="Times New Roman" w:hAnsi="Times New Roman"/>
          <w:lang w:eastAsia="it-IT"/>
        </w:rPr>
        <w:tab/>
      </w:r>
      <w:r w:rsidR="00B52BBC" w:rsidRPr="0095523F">
        <w:rPr>
          <w:rFonts w:ascii="Times New Roman" w:eastAsia="Times New Roman" w:hAnsi="Times New Roman"/>
          <w:lang w:eastAsia="it-IT"/>
        </w:rPr>
        <w:tab/>
        <w:t xml:space="preserve">      </w:t>
      </w:r>
      <w:r w:rsidR="00871132" w:rsidRPr="0095523F">
        <w:rPr>
          <w:rFonts w:ascii="Times New Roman" w:eastAsia="Times New Roman" w:hAnsi="Times New Roman"/>
          <w:lang w:eastAsia="it-IT"/>
        </w:rPr>
        <w:t xml:space="preserve"> </w:t>
      </w:r>
    </w:p>
    <w:p w14:paraId="57A287E3" w14:textId="50EAEA53" w:rsidR="004E52A2" w:rsidRPr="0095523F" w:rsidRDefault="00DD5FC6" w:rsidP="00553EE6">
      <w:pPr>
        <w:widowControl w:val="0"/>
        <w:pBdr>
          <w:top w:val="single" w:sz="4" w:space="1" w:color="auto"/>
          <w:left w:val="single" w:sz="4" w:space="0" w:color="auto"/>
          <w:bottom w:val="single" w:sz="4" w:space="1" w:color="auto"/>
          <w:right w:val="single" w:sz="4" w:space="4" w:color="auto"/>
        </w:pBdr>
        <w:spacing w:after="0"/>
        <w:jc w:val="both"/>
        <w:rPr>
          <w:rFonts w:ascii="Times New Roman" w:eastAsia="Times New Roman" w:hAnsi="Times New Roman"/>
          <w:lang w:eastAsia="it-IT"/>
        </w:rPr>
      </w:pPr>
      <w:r w:rsidRPr="0095523F">
        <w:rPr>
          <w:rFonts w:ascii="Times New Roman" w:eastAsia="Times New Roman" w:hAnsi="Times New Roman"/>
          <w:lang w:eastAsia="it-IT"/>
        </w:rPr>
        <w:t>Non compilare</w:t>
      </w:r>
      <w:r w:rsidR="00447422" w:rsidRPr="0095523F">
        <w:rPr>
          <w:rFonts w:ascii="Times New Roman" w:eastAsia="Times New Roman" w:hAnsi="Times New Roman"/>
          <w:lang w:eastAsia="it-IT"/>
        </w:rPr>
        <w:t xml:space="preserve"> o annullare </w:t>
      </w:r>
      <w:r w:rsidR="00DB3E51" w:rsidRPr="0095523F">
        <w:rPr>
          <w:rFonts w:ascii="Times New Roman" w:eastAsia="Times New Roman" w:hAnsi="Times New Roman"/>
          <w:lang w:eastAsia="it-IT"/>
        </w:rPr>
        <w:t xml:space="preserve">con un tratto continuo </w:t>
      </w:r>
      <w:r w:rsidR="00447422" w:rsidRPr="0095523F">
        <w:rPr>
          <w:rFonts w:ascii="Times New Roman" w:eastAsia="Times New Roman" w:hAnsi="Times New Roman"/>
          <w:lang w:eastAsia="it-IT"/>
        </w:rPr>
        <w:t xml:space="preserve">le parti </w:t>
      </w:r>
      <w:r w:rsidRPr="0095523F">
        <w:rPr>
          <w:rFonts w:ascii="Times New Roman" w:eastAsia="Times New Roman" w:hAnsi="Times New Roman"/>
          <w:lang w:eastAsia="it-IT"/>
        </w:rPr>
        <w:t>o le dichiarazioni non inerenti o non applicabili all’operatore economi</w:t>
      </w:r>
      <w:r w:rsidR="00A21CAF" w:rsidRPr="0095523F">
        <w:rPr>
          <w:rFonts w:ascii="Times New Roman" w:eastAsia="Times New Roman" w:hAnsi="Times New Roman"/>
          <w:lang w:eastAsia="it-IT"/>
        </w:rPr>
        <w:t>c</w:t>
      </w:r>
      <w:r w:rsidR="003D4B2C" w:rsidRPr="0095523F">
        <w:rPr>
          <w:rFonts w:ascii="Times New Roman" w:eastAsia="Times New Roman" w:hAnsi="Times New Roman"/>
          <w:lang w:eastAsia="it-IT"/>
        </w:rPr>
        <w:t>o</w:t>
      </w:r>
    </w:p>
    <w:p w14:paraId="77B7D84B" w14:textId="77777777" w:rsidR="00871132" w:rsidRPr="0095523F" w:rsidRDefault="00871132" w:rsidP="00553EE6">
      <w:pPr>
        <w:spacing w:after="0"/>
        <w:rPr>
          <w:rFonts w:ascii="Times New Roman" w:eastAsia="Times New Roman" w:hAnsi="Times New Roman"/>
          <w:lang w:eastAsia="it-IT"/>
        </w:rPr>
      </w:pPr>
    </w:p>
    <w:p w14:paraId="6C198839" w14:textId="77777777" w:rsidR="000C043C" w:rsidRPr="0095523F" w:rsidRDefault="000C043C" w:rsidP="00553EE6">
      <w:pPr>
        <w:pStyle w:val="Corpotesto"/>
        <w:spacing w:line="276" w:lineRule="auto"/>
        <w:ind w:left="0" w:right="-39"/>
        <w:jc w:val="both"/>
        <w:rPr>
          <w:rFonts w:ascii="Times New Roman" w:hAnsi="Times New Roman"/>
          <w:sz w:val="22"/>
          <w:szCs w:val="22"/>
          <w:lang w:val="it-IT"/>
        </w:rPr>
      </w:pPr>
      <w:r w:rsidRPr="0095523F">
        <w:rPr>
          <w:rFonts w:ascii="Times New Roman" w:hAnsi="Times New Roman"/>
          <w:sz w:val="22"/>
          <w:szCs w:val="22"/>
          <w:lang w:val="it-IT"/>
        </w:rPr>
        <w:t xml:space="preserve">Il/La sottoscritto/a ................................................................................................................................ </w:t>
      </w:r>
    </w:p>
    <w:p w14:paraId="2A8BE7BF" w14:textId="77777777" w:rsidR="000C043C" w:rsidRPr="0095523F" w:rsidRDefault="000C043C" w:rsidP="00553EE6">
      <w:pPr>
        <w:pStyle w:val="Corpotesto"/>
        <w:spacing w:line="276" w:lineRule="auto"/>
        <w:ind w:left="0" w:right="-39"/>
        <w:jc w:val="both"/>
        <w:rPr>
          <w:rFonts w:ascii="Times New Roman" w:hAnsi="Times New Roman"/>
          <w:sz w:val="22"/>
          <w:szCs w:val="22"/>
          <w:lang w:val="it-IT"/>
        </w:rPr>
      </w:pPr>
      <w:r w:rsidRPr="0095523F">
        <w:rPr>
          <w:rFonts w:ascii="Times New Roman" w:hAnsi="Times New Roman"/>
          <w:sz w:val="22"/>
          <w:szCs w:val="22"/>
          <w:lang w:val="it-IT"/>
        </w:rPr>
        <w:t>nato/a a .............................................................................................. (prov.)  ..........   il ......................</w:t>
      </w:r>
    </w:p>
    <w:p w14:paraId="544659BC" w14:textId="77777777" w:rsidR="000C043C" w:rsidRPr="0095523F" w:rsidRDefault="000C043C" w:rsidP="00553EE6">
      <w:pPr>
        <w:pStyle w:val="Corpotesto"/>
        <w:spacing w:line="276" w:lineRule="auto"/>
        <w:ind w:left="0" w:right="-39"/>
        <w:jc w:val="both"/>
        <w:rPr>
          <w:rFonts w:ascii="Times New Roman" w:hAnsi="Times New Roman"/>
          <w:sz w:val="22"/>
          <w:szCs w:val="22"/>
          <w:lang w:val="it-IT"/>
        </w:rPr>
      </w:pPr>
      <w:r w:rsidRPr="0095523F">
        <w:rPr>
          <w:rFonts w:ascii="Times New Roman" w:hAnsi="Times New Roman"/>
          <w:sz w:val="22"/>
          <w:szCs w:val="22"/>
          <w:lang w:val="it-IT"/>
        </w:rPr>
        <w:t>residente in ............................................ (prov.) ........  via .................................... n° ....  c.a.p. ..........</w:t>
      </w:r>
    </w:p>
    <w:p w14:paraId="29ED68D9" w14:textId="77777777" w:rsidR="000C043C" w:rsidRPr="0095523F" w:rsidRDefault="000C043C" w:rsidP="00553EE6">
      <w:pPr>
        <w:pStyle w:val="Corpotesto"/>
        <w:spacing w:line="276" w:lineRule="auto"/>
        <w:ind w:left="0" w:right="-39"/>
        <w:jc w:val="both"/>
        <w:rPr>
          <w:rFonts w:ascii="Times New Roman" w:hAnsi="Times New Roman"/>
          <w:sz w:val="22"/>
          <w:szCs w:val="22"/>
          <w:lang w:val="it-IT"/>
        </w:rPr>
      </w:pPr>
      <w:r w:rsidRPr="0095523F">
        <w:rPr>
          <w:rFonts w:ascii="Times New Roman" w:hAnsi="Times New Roman"/>
          <w:sz w:val="22"/>
          <w:szCs w:val="22"/>
          <w:lang w:val="it-IT"/>
        </w:rPr>
        <w:t xml:space="preserve">in qualità di .......................................................................... (rappresentante legale, procuratore, etc.) </w:t>
      </w:r>
    </w:p>
    <w:p w14:paraId="13DC27B9" w14:textId="3FCA297C" w:rsidR="000C043C" w:rsidRPr="0095523F" w:rsidRDefault="000C043C" w:rsidP="00553EE6">
      <w:pPr>
        <w:pStyle w:val="Corpotesto"/>
        <w:spacing w:line="276" w:lineRule="auto"/>
        <w:ind w:left="0" w:right="-39"/>
        <w:jc w:val="both"/>
        <w:rPr>
          <w:rFonts w:ascii="Times New Roman" w:hAnsi="Times New Roman"/>
          <w:sz w:val="22"/>
          <w:szCs w:val="22"/>
          <w:lang w:val="it-IT"/>
        </w:rPr>
      </w:pPr>
      <w:bookmarkStart w:id="2" w:name="_Hlk47281913"/>
      <w:r w:rsidRPr="0095523F">
        <w:rPr>
          <w:rFonts w:ascii="Times New Roman" w:hAnsi="Times New Roman"/>
          <w:sz w:val="22"/>
          <w:szCs w:val="22"/>
          <w:lang w:val="it-IT"/>
        </w:rPr>
        <w:t>dell’operatore economico</w:t>
      </w:r>
      <w:bookmarkEnd w:id="2"/>
      <w:r w:rsidRPr="0095523F">
        <w:rPr>
          <w:rFonts w:ascii="Times New Roman" w:hAnsi="Times New Roman"/>
          <w:sz w:val="22"/>
          <w:szCs w:val="22"/>
          <w:lang w:val="it-IT"/>
        </w:rPr>
        <w:t xml:space="preserve"> .....</w:t>
      </w:r>
      <w:r w:rsidR="00553EE6" w:rsidRPr="0095523F">
        <w:rPr>
          <w:rFonts w:ascii="Times New Roman" w:hAnsi="Times New Roman"/>
          <w:sz w:val="22"/>
          <w:szCs w:val="22"/>
          <w:lang w:val="it-IT"/>
        </w:rPr>
        <w:t>.....</w:t>
      </w:r>
      <w:r w:rsidRPr="0095523F">
        <w:rPr>
          <w:rFonts w:ascii="Times New Roman" w:hAnsi="Times New Roman"/>
          <w:sz w:val="22"/>
          <w:szCs w:val="22"/>
          <w:lang w:val="it-IT"/>
        </w:rPr>
        <w:t>...................................................  (denominazione e ragione sociale)</w:t>
      </w:r>
    </w:p>
    <w:p w14:paraId="7FECA458" w14:textId="77777777" w:rsidR="000C043C" w:rsidRPr="0095523F" w:rsidRDefault="000C043C" w:rsidP="00553EE6">
      <w:pPr>
        <w:pStyle w:val="Corpotesto"/>
        <w:spacing w:line="276" w:lineRule="auto"/>
        <w:ind w:left="0" w:right="-39"/>
        <w:jc w:val="both"/>
        <w:rPr>
          <w:rFonts w:ascii="Times New Roman" w:hAnsi="Times New Roman"/>
          <w:sz w:val="22"/>
          <w:szCs w:val="22"/>
          <w:lang w:val="it-IT"/>
        </w:rPr>
      </w:pPr>
      <w:r w:rsidRPr="0095523F">
        <w:rPr>
          <w:rFonts w:ascii="Times New Roman" w:hAnsi="Times New Roman"/>
          <w:sz w:val="22"/>
          <w:szCs w:val="22"/>
          <w:lang w:val="it-IT"/>
        </w:rPr>
        <w:t xml:space="preserve">con sede in ................................................................   via ........................................................., n. .... </w:t>
      </w:r>
    </w:p>
    <w:p w14:paraId="3469B064" w14:textId="77777777" w:rsidR="000C043C" w:rsidRPr="0095523F" w:rsidRDefault="000C043C" w:rsidP="00553EE6">
      <w:pPr>
        <w:pStyle w:val="Corpotesto"/>
        <w:spacing w:line="276" w:lineRule="auto"/>
        <w:ind w:left="0" w:right="-39"/>
        <w:jc w:val="both"/>
        <w:rPr>
          <w:rFonts w:ascii="Times New Roman" w:hAnsi="Times New Roman"/>
          <w:sz w:val="22"/>
          <w:szCs w:val="22"/>
          <w:lang w:val="it-IT"/>
        </w:rPr>
      </w:pPr>
      <w:r w:rsidRPr="0095523F">
        <w:rPr>
          <w:rFonts w:ascii="Times New Roman" w:hAnsi="Times New Roman"/>
          <w:sz w:val="22"/>
          <w:szCs w:val="22"/>
          <w:lang w:val="it-IT"/>
        </w:rPr>
        <w:t>con codice fiscale:..........................................................Partita IVA: ...................................................</w:t>
      </w:r>
    </w:p>
    <w:p w14:paraId="7B68AA27" w14:textId="77777777" w:rsidR="00F511AE" w:rsidRPr="0095523F" w:rsidRDefault="000C043C" w:rsidP="00553EE6">
      <w:pPr>
        <w:pStyle w:val="Corpotesto"/>
        <w:spacing w:line="276" w:lineRule="auto"/>
        <w:ind w:left="0" w:right="-39"/>
        <w:jc w:val="both"/>
        <w:rPr>
          <w:rFonts w:ascii="Times New Roman" w:hAnsi="Times New Roman"/>
          <w:sz w:val="22"/>
          <w:szCs w:val="22"/>
          <w:lang w:val="it-IT"/>
        </w:rPr>
      </w:pPr>
      <w:r w:rsidRPr="0095523F">
        <w:rPr>
          <w:rFonts w:ascii="Times New Roman" w:hAnsi="Times New Roman"/>
          <w:sz w:val="22"/>
          <w:szCs w:val="22"/>
          <w:lang w:val="it-IT"/>
        </w:rPr>
        <w:t>n° telefono .................................................. PEC.................................................................................</w:t>
      </w:r>
    </w:p>
    <w:p w14:paraId="12EDBC29" w14:textId="77777777" w:rsidR="000C043C" w:rsidRPr="0095523F" w:rsidRDefault="000C043C" w:rsidP="00553EE6">
      <w:pPr>
        <w:spacing w:after="120"/>
        <w:ind w:right="-39"/>
        <w:jc w:val="both"/>
        <w:rPr>
          <w:rFonts w:ascii="Times New Roman" w:hAnsi="Times New Roman"/>
          <w:b/>
          <w:i/>
          <w:iCs/>
          <w:u w:val="single"/>
        </w:rPr>
      </w:pPr>
    </w:p>
    <w:p w14:paraId="347EB620" w14:textId="77777777" w:rsidR="00A04DD6" w:rsidRPr="0095523F" w:rsidRDefault="00A04DD6" w:rsidP="00A04DD6">
      <w:pPr>
        <w:keepNext/>
        <w:autoSpaceDE w:val="0"/>
        <w:autoSpaceDN w:val="0"/>
        <w:spacing w:before="240" w:after="60" w:line="320" w:lineRule="exact"/>
        <w:jc w:val="center"/>
        <w:outlineLvl w:val="3"/>
        <w:rPr>
          <w:rFonts w:ascii="Times New Roman" w:eastAsia="Times New Roman" w:hAnsi="Times New Roman"/>
          <w:b/>
          <w:bCs/>
          <w:lang w:eastAsia="it-IT"/>
        </w:rPr>
      </w:pPr>
      <w:r w:rsidRPr="0095523F">
        <w:rPr>
          <w:rFonts w:ascii="Times New Roman" w:eastAsia="Times New Roman" w:hAnsi="Times New Roman"/>
          <w:b/>
          <w:bCs/>
          <w:lang w:eastAsia="it-IT"/>
        </w:rPr>
        <w:t>CHIEDE</w:t>
      </w:r>
    </w:p>
    <w:p w14:paraId="273E4BB6" w14:textId="1E8B1B9B" w:rsidR="00A04DD6" w:rsidRPr="0095523F" w:rsidRDefault="00A04DD6" w:rsidP="00B008ED">
      <w:pPr>
        <w:spacing w:line="320" w:lineRule="exact"/>
        <w:jc w:val="center"/>
        <w:rPr>
          <w:rFonts w:ascii="Times New Roman" w:eastAsia="Times New Roman" w:hAnsi="Times New Roman"/>
          <w:bCs/>
          <w:lang w:eastAsia="it-IT"/>
        </w:rPr>
      </w:pPr>
      <w:r w:rsidRPr="0095523F">
        <w:rPr>
          <w:rFonts w:ascii="Times New Roman" w:eastAsia="Times New Roman" w:hAnsi="Times New Roman"/>
          <w:bCs/>
          <w:lang w:eastAsia="it-IT"/>
        </w:rPr>
        <w:t xml:space="preserve"> di partecipare alla procedura di gara in epigrafe </w:t>
      </w:r>
    </w:p>
    <w:p w14:paraId="1BEB3E71" w14:textId="77777777" w:rsidR="00A04DD6" w:rsidRPr="0095523F" w:rsidRDefault="00A04DD6" w:rsidP="00A04DD6">
      <w:pPr>
        <w:spacing w:line="320" w:lineRule="exact"/>
        <w:jc w:val="center"/>
        <w:rPr>
          <w:rFonts w:ascii="Times New Roman" w:eastAsia="Times New Roman" w:hAnsi="Times New Roman"/>
          <w:b/>
          <w:lang w:eastAsia="it-IT"/>
        </w:rPr>
      </w:pPr>
      <w:r w:rsidRPr="0095523F">
        <w:rPr>
          <w:rFonts w:ascii="Times New Roman" w:eastAsia="Times New Roman" w:hAnsi="Times New Roman"/>
          <w:b/>
          <w:lang w:eastAsia="it-IT"/>
        </w:rPr>
        <w:t xml:space="preserve">E DICHIARA </w:t>
      </w:r>
    </w:p>
    <w:p w14:paraId="4B91616E" w14:textId="77777777" w:rsidR="00A04DD6" w:rsidRPr="0095523F" w:rsidRDefault="00A04DD6" w:rsidP="00553EE6">
      <w:pPr>
        <w:autoSpaceDE w:val="0"/>
        <w:autoSpaceDN w:val="0"/>
        <w:spacing w:after="120"/>
        <w:jc w:val="both"/>
        <w:rPr>
          <w:rFonts w:ascii="Times New Roman" w:eastAsia="Times New Roman" w:hAnsi="Times New Roman"/>
          <w:lang w:eastAsia="it-IT"/>
        </w:rPr>
      </w:pPr>
    </w:p>
    <w:p w14:paraId="64EE468E" w14:textId="0FA80345" w:rsidR="00A04DD6" w:rsidRPr="0095523F" w:rsidRDefault="00A04DD6" w:rsidP="006C709F">
      <w:pPr>
        <w:pStyle w:val="Numeroelenco"/>
        <w:rPr>
          <w:rFonts w:ascii="Times New Roman" w:hAnsi="Times New Roman"/>
          <w:sz w:val="22"/>
          <w:szCs w:val="22"/>
        </w:rPr>
      </w:pPr>
      <w:r w:rsidRPr="0095523F">
        <w:rPr>
          <w:rFonts w:ascii="Times New Roman" w:hAnsi="Times New Roman"/>
          <w:sz w:val="22"/>
          <w:szCs w:val="22"/>
        </w:rPr>
        <w:t xml:space="preserve">che il numero seriale della marca da bollo di Euro 16,00 - la cui copia si allega a Sistema - con la quale assolve al pagamento del bollo ai fini della partecipazione alla presente procedura è _________. </w:t>
      </w:r>
    </w:p>
    <w:p w14:paraId="2415B138" w14:textId="77777777" w:rsidR="00A04DD6" w:rsidRPr="0095523F" w:rsidRDefault="00A04DD6" w:rsidP="00A04DD6">
      <w:pPr>
        <w:pStyle w:val="Numeroelenco"/>
        <w:numPr>
          <w:ilvl w:val="0"/>
          <w:numId w:val="0"/>
        </w:numPr>
        <w:ind w:left="360"/>
        <w:rPr>
          <w:rFonts w:ascii="Times New Roman" w:hAnsi="Times New Roman"/>
          <w:sz w:val="22"/>
          <w:szCs w:val="22"/>
        </w:rPr>
      </w:pPr>
    </w:p>
    <w:p w14:paraId="6F3C7FF1" w14:textId="04D6CDDF" w:rsidR="00A04DD6" w:rsidRPr="0095523F" w:rsidRDefault="00A04DD6" w:rsidP="00A04DD6">
      <w:pPr>
        <w:pStyle w:val="Numeroelenco"/>
        <w:rPr>
          <w:rFonts w:ascii="Times New Roman" w:hAnsi="Times New Roman"/>
          <w:sz w:val="22"/>
          <w:szCs w:val="22"/>
        </w:rPr>
      </w:pPr>
      <w:r w:rsidRPr="0095523F">
        <w:rPr>
          <w:rFonts w:ascii="Times New Roman" w:hAnsi="Times New Roman"/>
          <w:sz w:val="22"/>
          <w:szCs w:val="22"/>
        </w:rPr>
        <w:t xml:space="preserve">i seguenti dati: domicilio digitale presente negli indici di cui agli articoli 6-bis e 6-ter del </w:t>
      </w:r>
      <w:r w:rsidR="00A21CAF" w:rsidRPr="0095523F">
        <w:rPr>
          <w:rFonts w:ascii="Times New Roman" w:hAnsi="Times New Roman"/>
          <w:sz w:val="22"/>
          <w:szCs w:val="22"/>
        </w:rPr>
        <w:t>D.Lgs</w:t>
      </w:r>
      <w:r w:rsidRPr="0095523F">
        <w:rPr>
          <w:rFonts w:ascii="Times New Roman" w:hAnsi="Times New Roman"/>
          <w:sz w:val="22"/>
          <w:szCs w:val="22"/>
        </w:rPr>
        <w:t>. n. 82</w:t>
      </w:r>
      <w:r w:rsidR="00A21CAF" w:rsidRPr="0095523F">
        <w:rPr>
          <w:rFonts w:ascii="Times New Roman" w:hAnsi="Times New Roman"/>
          <w:sz w:val="22"/>
          <w:szCs w:val="22"/>
        </w:rPr>
        <w:t>/200</w:t>
      </w:r>
      <w:r w:rsidRPr="0095523F">
        <w:rPr>
          <w:rFonts w:ascii="Times New Roman" w:hAnsi="Times New Roman"/>
          <w:sz w:val="22"/>
          <w:szCs w:val="22"/>
        </w:rPr>
        <w:t xml:space="preserve">5 ________________________; codice fiscale ______________, &lt;oppure per gli operatori economici transfrontalieri, l’indirizzo di servizio elettronico di recapito certificato qualificato ai sensi del Regolamento </w:t>
      </w:r>
      <w:r w:rsidRPr="0095523F">
        <w:rPr>
          <w:rFonts w:ascii="Times New Roman" w:hAnsi="Times New Roman"/>
          <w:sz w:val="22"/>
          <w:szCs w:val="22"/>
        </w:rPr>
        <w:lastRenderedPageBreak/>
        <w:t>eIDAS _________________&gt; e, per le comunicazioni che avvengono a Sistema così come precisato al par. 3.3 del Disciplinare, elegge domicilio nell’apposita area del Sistema ad esso riservata;</w:t>
      </w:r>
    </w:p>
    <w:p w14:paraId="57F93C1A" w14:textId="77777777" w:rsidR="00A04DD6" w:rsidRPr="0095523F" w:rsidRDefault="00A04DD6" w:rsidP="00A04DD6">
      <w:pPr>
        <w:pStyle w:val="Numeroelenco"/>
        <w:numPr>
          <w:ilvl w:val="0"/>
          <w:numId w:val="0"/>
        </w:numPr>
        <w:rPr>
          <w:rFonts w:ascii="Times New Roman" w:hAnsi="Times New Roman"/>
          <w:sz w:val="22"/>
          <w:szCs w:val="22"/>
        </w:rPr>
      </w:pPr>
    </w:p>
    <w:p w14:paraId="7F052F24" w14:textId="77777777" w:rsidR="00A04DD6" w:rsidRPr="0095523F" w:rsidRDefault="00A04DD6" w:rsidP="00A04DD6">
      <w:pPr>
        <w:pStyle w:val="Numeroelenco"/>
        <w:numPr>
          <w:ilvl w:val="0"/>
          <w:numId w:val="0"/>
        </w:numPr>
        <w:ind w:left="360"/>
        <w:rPr>
          <w:rFonts w:ascii="Times New Roman" w:hAnsi="Times New Roman"/>
          <w:i/>
          <w:iCs/>
          <w:sz w:val="22"/>
          <w:szCs w:val="22"/>
        </w:rPr>
      </w:pPr>
      <w:r w:rsidRPr="0095523F">
        <w:rPr>
          <w:rFonts w:ascii="Times New Roman" w:hAnsi="Times New Roman"/>
          <w:i/>
          <w:iCs/>
          <w:sz w:val="22"/>
          <w:szCs w:val="22"/>
        </w:rPr>
        <w:t xml:space="preserve">in alternativa, nel caso in cui l’operatore economico non è presente nei predetti indici: </w:t>
      </w:r>
    </w:p>
    <w:p w14:paraId="19EF152D" w14:textId="77777777" w:rsidR="00A04DD6" w:rsidRPr="0095523F" w:rsidRDefault="00A04DD6" w:rsidP="00A04DD6">
      <w:pPr>
        <w:pStyle w:val="Numeroelenco"/>
        <w:numPr>
          <w:ilvl w:val="0"/>
          <w:numId w:val="0"/>
        </w:numPr>
        <w:ind w:left="360"/>
        <w:rPr>
          <w:rFonts w:ascii="Times New Roman" w:hAnsi="Times New Roman"/>
          <w:i/>
          <w:iCs/>
          <w:sz w:val="22"/>
          <w:szCs w:val="22"/>
        </w:rPr>
      </w:pPr>
    </w:p>
    <w:p w14:paraId="04EE7C2E" w14:textId="29E1163D" w:rsidR="00A04DD6" w:rsidRPr="0095523F" w:rsidRDefault="00A04DD6" w:rsidP="006C709F">
      <w:pPr>
        <w:pStyle w:val="Numeroelenco"/>
        <w:rPr>
          <w:rFonts w:ascii="Times New Roman" w:hAnsi="Times New Roman"/>
          <w:sz w:val="22"/>
          <w:szCs w:val="22"/>
        </w:rPr>
      </w:pPr>
      <w:r w:rsidRPr="0095523F">
        <w:rPr>
          <w:rFonts w:ascii="Times New Roman" w:hAnsi="Times New Roman"/>
          <w:sz w:val="22"/>
          <w:szCs w:val="22"/>
        </w:rPr>
        <w:t xml:space="preserve">di non essere presente negli indici di cui agli articoli 6-bis e 6-ter del </w:t>
      </w:r>
      <w:r w:rsidR="00A21CAF" w:rsidRPr="0095523F">
        <w:rPr>
          <w:rFonts w:ascii="Times New Roman" w:hAnsi="Times New Roman"/>
          <w:sz w:val="22"/>
          <w:szCs w:val="22"/>
        </w:rPr>
        <w:t>D.Lgs</w:t>
      </w:r>
      <w:r w:rsidRPr="0095523F">
        <w:rPr>
          <w:rFonts w:ascii="Times New Roman" w:hAnsi="Times New Roman"/>
          <w:sz w:val="22"/>
          <w:szCs w:val="22"/>
        </w:rPr>
        <w:t>. n. 82</w:t>
      </w:r>
      <w:r w:rsidR="00A21CAF" w:rsidRPr="0095523F">
        <w:rPr>
          <w:rFonts w:ascii="Times New Roman" w:hAnsi="Times New Roman"/>
          <w:sz w:val="22"/>
          <w:szCs w:val="22"/>
        </w:rPr>
        <w:t>/200</w:t>
      </w:r>
      <w:r w:rsidRPr="0095523F">
        <w:rPr>
          <w:rFonts w:ascii="Times New Roman" w:hAnsi="Times New Roman"/>
          <w:sz w:val="22"/>
          <w:szCs w:val="22"/>
        </w:rPr>
        <w:t>5, e, pertanto, così come previsto al par. 3.3 del Disciplinare, elegge domicilio digitale per tutte le comunicazioni inerenti la presente procedura nell’apposita area del Sistema ad esso riservata;</w:t>
      </w:r>
    </w:p>
    <w:p w14:paraId="4C1EAD2D" w14:textId="77777777" w:rsidR="00A04DD6" w:rsidRPr="0095523F" w:rsidRDefault="00A04DD6" w:rsidP="00A04DD6">
      <w:pPr>
        <w:pStyle w:val="Numeroelenco"/>
        <w:numPr>
          <w:ilvl w:val="0"/>
          <w:numId w:val="0"/>
        </w:numPr>
        <w:ind w:left="360"/>
        <w:rPr>
          <w:rFonts w:ascii="Times New Roman" w:hAnsi="Times New Roman"/>
          <w:sz w:val="22"/>
          <w:szCs w:val="22"/>
        </w:rPr>
      </w:pPr>
    </w:p>
    <w:p w14:paraId="4FE68797" w14:textId="77777777" w:rsidR="00A04DD6" w:rsidRPr="0095523F" w:rsidRDefault="00A04DD6" w:rsidP="00A04DD6">
      <w:pPr>
        <w:pStyle w:val="Numeroelenco"/>
        <w:rPr>
          <w:rFonts w:ascii="Times New Roman" w:hAnsi="Times New Roman"/>
          <w:sz w:val="22"/>
          <w:szCs w:val="22"/>
        </w:rPr>
      </w:pPr>
      <w:r w:rsidRPr="0095523F">
        <w:rPr>
          <w:rFonts w:ascii="Times New Roman" w:hAnsi="Times New Roman"/>
          <w:sz w:val="22"/>
          <w:szCs w:val="22"/>
        </w:rPr>
        <w:t xml:space="preserve">In caso di RTI e Consorzi ordinari: che i dati i dati identificativi e il ruolo di ciascuna impresa sono: </w:t>
      </w:r>
    </w:p>
    <w:p w14:paraId="59EC8971" w14:textId="77777777" w:rsidR="00A04DD6" w:rsidRPr="0095523F" w:rsidRDefault="00A04DD6" w:rsidP="00A04DD6">
      <w:pPr>
        <w:pStyle w:val="Numeroelenco"/>
        <w:numPr>
          <w:ilvl w:val="0"/>
          <w:numId w:val="0"/>
        </w:numPr>
        <w:ind w:left="360"/>
        <w:rPr>
          <w:rFonts w:ascii="Times New Roman" w:hAnsi="Times New Roman"/>
          <w:sz w:val="22"/>
          <w:szCs w:val="22"/>
        </w:rPr>
      </w:pPr>
      <w:r w:rsidRPr="0095523F">
        <w:rPr>
          <w:rFonts w:ascii="Times New Roman" w:hAnsi="Times New Roman"/>
          <w:sz w:val="22"/>
          <w:szCs w:val="22"/>
        </w:rPr>
        <w:t xml:space="preserve">_______________ (mandataria/mandante; capofila/consorziata) ____________(ragione sociale) ______________ (codice fiscale) _______________ (sede) </w:t>
      </w:r>
    </w:p>
    <w:p w14:paraId="626188DE" w14:textId="77777777" w:rsidR="00A04DD6" w:rsidRPr="0095523F" w:rsidRDefault="00A04DD6" w:rsidP="00A04DD6">
      <w:pPr>
        <w:pStyle w:val="Numeroelenco"/>
        <w:numPr>
          <w:ilvl w:val="0"/>
          <w:numId w:val="0"/>
        </w:numPr>
        <w:ind w:left="360"/>
        <w:rPr>
          <w:rFonts w:ascii="Times New Roman" w:hAnsi="Times New Roman"/>
          <w:sz w:val="22"/>
          <w:szCs w:val="22"/>
        </w:rPr>
      </w:pPr>
    </w:p>
    <w:p w14:paraId="52CC9E2A" w14:textId="040C2A34" w:rsidR="00A04DD6" w:rsidRPr="0095523F" w:rsidRDefault="00A04DD6" w:rsidP="00A04DD6">
      <w:pPr>
        <w:pStyle w:val="Numeroelenco"/>
        <w:rPr>
          <w:rFonts w:ascii="Times New Roman" w:hAnsi="Times New Roman"/>
          <w:sz w:val="22"/>
          <w:szCs w:val="22"/>
        </w:rPr>
      </w:pPr>
      <w:r w:rsidRPr="0095523F">
        <w:rPr>
          <w:rFonts w:ascii="Times New Roman" w:hAnsi="Times New Roman"/>
          <w:sz w:val="22"/>
          <w:szCs w:val="22"/>
        </w:rPr>
        <w:t>Per i raggruppamenti temporanei già costituiti:</w:t>
      </w:r>
    </w:p>
    <w:p w14:paraId="0EDC9238" w14:textId="29E81506" w:rsidR="00A04DD6" w:rsidRPr="0095523F" w:rsidRDefault="00A04DD6" w:rsidP="00A04DD6">
      <w:pPr>
        <w:pStyle w:val="Numeroelenco"/>
        <w:numPr>
          <w:ilvl w:val="0"/>
          <w:numId w:val="0"/>
        </w:numPr>
        <w:ind w:left="360"/>
        <w:rPr>
          <w:rFonts w:ascii="Times New Roman" w:hAnsi="Times New Roman"/>
          <w:sz w:val="22"/>
          <w:szCs w:val="22"/>
        </w:rPr>
      </w:pPr>
      <w:r w:rsidRPr="0095523F">
        <w:rPr>
          <w:rFonts w:ascii="Times New Roman" w:hAnsi="Times New Roman"/>
          <w:sz w:val="22"/>
          <w:szCs w:val="22"/>
        </w:rPr>
        <w:t xml:space="preserve">che ai sensi dell’art. 68, </w:t>
      </w:r>
      <w:r w:rsidR="00A21CAF" w:rsidRPr="0095523F">
        <w:rPr>
          <w:rFonts w:ascii="Times New Roman" w:hAnsi="Times New Roman"/>
          <w:sz w:val="22"/>
          <w:szCs w:val="22"/>
        </w:rPr>
        <w:t>comma</w:t>
      </w:r>
      <w:r w:rsidRPr="0095523F">
        <w:rPr>
          <w:rFonts w:ascii="Times New Roman" w:hAnsi="Times New Roman"/>
          <w:sz w:val="22"/>
          <w:szCs w:val="22"/>
        </w:rPr>
        <w:t xml:space="preserve"> 2 del Codice, le parti del servizio che saranno eseguite dai singoli operatori economici riuniti sono le seguenti: </w:t>
      </w:r>
    </w:p>
    <w:p w14:paraId="3EE22378" w14:textId="0CEA4195" w:rsidR="00A04DD6" w:rsidRPr="0095523F" w:rsidRDefault="00A04DD6" w:rsidP="00A04DD6">
      <w:pPr>
        <w:pStyle w:val="Numeroelenco"/>
        <w:numPr>
          <w:ilvl w:val="0"/>
          <w:numId w:val="0"/>
        </w:numPr>
        <w:ind w:left="360"/>
        <w:rPr>
          <w:rFonts w:ascii="Times New Roman" w:hAnsi="Times New Roman"/>
          <w:sz w:val="22"/>
          <w:szCs w:val="22"/>
        </w:rPr>
      </w:pPr>
      <w:r w:rsidRPr="0095523F">
        <w:rPr>
          <w:rFonts w:ascii="Times New Roman" w:hAnsi="Times New Roman"/>
          <w:sz w:val="22"/>
          <w:szCs w:val="22"/>
        </w:rPr>
        <w:t>1.___________ (ragione sociale, codice fiscale, sede) Mandataria ______ (attività e/o servizi) _____ (%)</w:t>
      </w:r>
    </w:p>
    <w:p w14:paraId="0477841F" w14:textId="4AB36853" w:rsidR="00A04DD6" w:rsidRPr="0095523F" w:rsidRDefault="00A04DD6" w:rsidP="00A04DD6">
      <w:pPr>
        <w:pStyle w:val="Numeroelenco"/>
        <w:numPr>
          <w:ilvl w:val="0"/>
          <w:numId w:val="0"/>
        </w:numPr>
        <w:ind w:left="360"/>
        <w:rPr>
          <w:rFonts w:ascii="Times New Roman" w:hAnsi="Times New Roman"/>
          <w:sz w:val="22"/>
          <w:szCs w:val="22"/>
        </w:rPr>
      </w:pPr>
      <w:r w:rsidRPr="0095523F">
        <w:rPr>
          <w:rFonts w:ascii="Times New Roman" w:hAnsi="Times New Roman"/>
          <w:sz w:val="22"/>
          <w:szCs w:val="22"/>
        </w:rPr>
        <w:t>2.___________ (ragione sociale, codice fiscale, sede) Mandante _______ (attività e/o servizi) _____ (%)</w:t>
      </w:r>
    </w:p>
    <w:p w14:paraId="78143E59" w14:textId="2D7F1DEA" w:rsidR="00A04DD6" w:rsidRPr="0095523F" w:rsidRDefault="00A04DD6" w:rsidP="00A04DD6">
      <w:pPr>
        <w:pStyle w:val="Numeroelenco"/>
        <w:numPr>
          <w:ilvl w:val="0"/>
          <w:numId w:val="0"/>
        </w:numPr>
        <w:ind w:left="360"/>
        <w:rPr>
          <w:rFonts w:ascii="Times New Roman" w:hAnsi="Times New Roman"/>
          <w:sz w:val="22"/>
          <w:szCs w:val="22"/>
        </w:rPr>
      </w:pPr>
      <w:r w:rsidRPr="0095523F">
        <w:rPr>
          <w:rFonts w:ascii="Times New Roman" w:hAnsi="Times New Roman"/>
          <w:sz w:val="22"/>
          <w:szCs w:val="22"/>
        </w:rPr>
        <w:t>3.___________ (ragione sociale, codice fiscale, sede) Mandante _______ (attività e/o servizi) _____ (%)</w:t>
      </w:r>
    </w:p>
    <w:p w14:paraId="3BA8D92A" w14:textId="77777777" w:rsidR="00A04DD6" w:rsidRPr="0095523F" w:rsidRDefault="00A04DD6" w:rsidP="00A04DD6">
      <w:pPr>
        <w:pStyle w:val="Numeroelenco"/>
        <w:numPr>
          <w:ilvl w:val="0"/>
          <w:numId w:val="0"/>
        </w:numPr>
        <w:ind w:left="360"/>
        <w:rPr>
          <w:rFonts w:ascii="Times New Roman" w:hAnsi="Times New Roman"/>
          <w:sz w:val="22"/>
          <w:szCs w:val="22"/>
        </w:rPr>
      </w:pPr>
    </w:p>
    <w:p w14:paraId="579FEB69" w14:textId="77777777" w:rsidR="00A04DD6" w:rsidRPr="0095523F" w:rsidRDefault="00A04DD6" w:rsidP="00A04DD6">
      <w:pPr>
        <w:pStyle w:val="Numeroelenco"/>
        <w:rPr>
          <w:rFonts w:ascii="Times New Roman" w:hAnsi="Times New Roman"/>
          <w:sz w:val="22"/>
          <w:szCs w:val="22"/>
        </w:rPr>
      </w:pPr>
      <w:r w:rsidRPr="0095523F">
        <w:rPr>
          <w:rFonts w:ascii="Times New Roman" w:hAnsi="Times New Roman"/>
          <w:sz w:val="22"/>
          <w:szCs w:val="22"/>
        </w:rPr>
        <w:t>Per i consorzi ordinari o GEIE già costituiti</w:t>
      </w:r>
    </w:p>
    <w:p w14:paraId="2D16FC1A" w14:textId="631210D0" w:rsidR="00A04DD6" w:rsidRPr="0095523F" w:rsidRDefault="00A04DD6" w:rsidP="00A04DD6">
      <w:pPr>
        <w:pStyle w:val="Numeroelenco"/>
        <w:numPr>
          <w:ilvl w:val="0"/>
          <w:numId w:val="0"/>
        </w:numPr>
        <w:ind w:left="360"/>
        <w:rPr>
          <w:rFonts w:ascii="Times New Roman" w:hAnsi="Times New Roman"/>
          <w:sz w:val="22"/>
          <w:szCs w:val="22"/>
        </w:rPr>
      </w:pPr>
      <w:r w:rsidRPr="0095523F">
        <w:rPr>
          <w:rFonts w:ascii="Times New Roman" w:hAnsi="Times New Roman"/>
          <w:sz w:val="22"/>
          <w:szCs w:val="22"/>
        </w:rPr>
        <w:t xml:space="preserve">che ai sensi dell’art. 68, </w:t>
      </w:r>
      <w:r w:rsidR="00A21CAF" w:rsidRPr="0095523F">
        <w:rPr>
          <w:rFonts w:ascii="Times New Roman" w:hAnsi="Times New Roman"/>
          <w:sz w:val="22"/>
          <w:szCs w:val="22"/>
        </w:rPr>
        <w:t>comma</w:t>
      </w:r>
      <w:r w:rsidRPr="0095523F">
        <w:rPr>
          <w:rFonts w:ascii="Times New Roman" w:hAnsi="Times New Roman"/>
          <w:sz w:val="22"/>
          <w:szCs w:val="22"/>
        </w:rPr>
        <w:t xml:space="preserve"> 2 del Codice, le parti del servizio che saranno eseguite dai singoli operatori economici consorziati sono le seguenti: </w:t>
      </w:r>
    </w:p>
    <w:p w14:paraId="65D24CEE" w14:textId="0DBB309A" w:rsidR="00A04DD6" w:rsidRPr="0095523F" w:rsidRDefault="00A04DD6" w:rsidP="00A04DD6">
      <w:pPr>
        <w:pStyle w:val="Numeroelenco"/>
        <w:numPr>
          <w:ilvl w:val="0"/>
          <w:numId w:val="0"/>
        </w:numPr>
        <w:ind w:left="360"/>
        <w:rPr>
          <w:rFonts w:ascii="Times New Roman" w:hAnsi="Times New Roman"/>
          <w:sz w:val="22"/>
          <w:szCs w:val="22"/>
        </w:rPr>
      </w:pPr>
      <w:r w:rsidRPr="0095523F">
        <w:rPr>
          <w:rFonts w:ascii="Times New Roman" w:hAnsi="Times New Roman"/>
          <w:sz w:val="22"/>
          <w:szCs w:val="22"/>
        </w:rPr>
        <w:t>1.___________ (ragione sociale, codice fiscale, sede) Capogruppo _______ (attività e/o servizi) ___(%)</w:t>
      </w:r>
    </w:p>
    <w:p w14:paraId="4FDE3E58" w14:textId="3CE4AA90" w:rsidR="00A04DD6" w:rsidRPr="0095523F" w:rsidRDefault="00A04DD6" w:rsidP="00A04DD6">
      <w:pPr>
        <w:pStyle w:val="Numeroelenco"/>
        <w:numPr>
          <w:ilvl w:val="0"/>
          <w:numId w:val="0"/>
        </w:numPr>
        <w:ind w:left="360"/>
        <w:rPr>
          <w:rFonts w:ascii="Times New Roman" w:hAnsi="Times New Roman"/>
          <w:sz w:val="22"/>
          <w:szCs w:val="22"/>
        </w:rPr>
      </w:pPr>
      <w:r w:rsidRPr="0095523F">
        <w:rPr>
          <w:rFonts w:ascii="Times New Roman" w:hAnsi="Times New Roman"/>
          <w:sz w:val="22"/>
          <w:szCs w:val="22"/>
        </w:rPr>
        <w:t>2. ___________ (ragione sociale, codice fiscale, sede) Consorziata _______ (attività e/o servizi) ___(%)</w:t>
      </w:r>
    </w:p>
    <w:p w14:paraId="1C0AA7CA" w14:textId="77F8555A" w:rsidR="00A04DD6" w:rsidRPr="0095523F" w:rsidRDefault="00A04DD6" w:rsidP="00A04DD6">
      <w:pPr>
        <w:pStyle w:val="Numeroelenco"/>
        <w:numPr>
          <w:ilvl w:val="0"/>
          <w:numId w:val="0"/>
        </w:numPr>
        <w:ind w:left="360"/>
        <w:rPr>
          <w:rFonts w:ascii="Times New Roman" w:hAnsi="Times New Roman"/>
          <w:sz w:val="22"/>
          <w:szCs w:val="22"/>
        </w:rPr>
      </w:pPr>
      <w:r w:rsidRPr="0095523F">
        <w:rPr>
          <w:rFonts w:ascii="Times New Roman" w:hAnsi="Times New Roman"/>
          <w:sz w:val="22"/>
          <w:szCs w:val="22"/>
        </w:rPr>
        <w:t>3. ___________ (ragione sociale, codice fiscale, sede) Consorziata _______ (attività e/o servizi) ___(%)</w:t>
      </w:r>
    </w:p>
    <w:p w14:paraId="5FD3A07C" w14:textId="77777777" w:rsidR="00A04DD6" w:rsidRPr="0095523F" w:rsidRDefault="00A04DD6" w:rsidP="00A04DD6">
      <w:pPr>
        <w:pStyle w:val="Numeroelenco"/>
        <w:numPr>
          <w:ilvl w:val="0"/>
          <w:numId w:val="0"/>
        </w:numPr>
        <w:ind w:left="360"/>
        <w:rPr>
          <w:rFonts w:ascii="Times New Roman" w:hAnsi="Times New Roman"/>
          <w:sz w:val="22"/>
          <w:szCs w:val="22"/>
        </w:rPr>
      </w:pPr>
    </w:p>
    <w:p w14:paraId="54C0A66A" w14:textId="77777777" w:rsidR="00A04DD6" w:rsidRPr="0095523F" w:rsidRDefault="00A04DD6" w:rsidP="00A04DD6">
      <w:pPr>
        <w:pStyle w:val="Numeroelenco"/>
        <w:rPr>
          <w:rFonts w:ascii="Times New Roman" w:hAnsi="Times New Roman"/>
          <w:sz w:val="22"/>
          <w:szCs w:val="22"/>
        </w:rPr>
      </w:pPr>
      <w:r w:rsidRPr="0095523F">
        <w:rPr>
          <w:rFonts w:ascii="Times New Roman" w:hAnsi="Times New Roman"/>
          <w:sz w:val="22"/>
          <w:szCs w:val="22"/>
        </w:rPr>
        <w:t>Per i raggruppamenti temporanei o consorzi ordinari o GEIE non ancora costituiti</w:t>
      </w:r>
    </w:p>
    <w:p w14:paraId="7DBD0386" w14:textId="3D43B5F7" w:rsidR="00A04DD6" w:rsidRPr="0095523F" w:rsidRDefault="00A04DD6" w:rsidP="00A04DD6">
      <w:pPr>
        <w:pStyle w:val="Numeroelenco"/>
        <w:numPr>
          <w:ilvl w:val="0"/>
          <w:numId w:val="0"/>
        </w:numPr>
        <w:ind w:left="360"/>
        <w:rPr>
          <w:rFonts w:ascii="Times New Roman" w:hAnsi="Times New Roman"/>
          <w:sz w:val="22"/>
          <w:szCs w:val="22"/>
        </w:rPr>
      </w:pPr>
      <w:r w:rsidRPr="0095523F">
        <w:rPr>
          <w:rFonts w:ascii="Times New Roman" w:hAnsi="Times New Roman"/>
          <w:sz w:val="22"/>
          <w:szCs w:val="22"/>
        </w:rPr>
        <w:t>che il mandato speciale con rappresentanza o funzioni di capogruppo sarà conferito a __________ (ragione sociale, codice fiscale, sede);</w:t>
      </w:r>
    </w:p>
    <w:p w14:paraId="573D35C5" w14:textId="501A0966" w:rsidR="00A04DD6" w:rsidRPr="0095523F" w:rsidRDefault="00A04DD6" w:rsidP="00A04DD6">
      <w:pPr>
        <w:pStyle w:val="Numeroelenco"/>
        <w:numPr>
          <w:ilvl w:val="0"/>
          <w:numId w:val="0"/>
        </w:numPr>
        <w:ind w:left="360"/>
        <w:rPr>
          <w:rFonts w:ascii="Times New Roman" w:hAnsi="Times New Roman"/>
          <w:sz w:val="22"/>
          <w:szCs w:val="22"/>
        </w:rPr>
      </w:pPr>
      <w:r w:rsidRPr="0095523F">
        <w:rPr>
          <w:rFonts w:ascii="Times New Roman" w:hAnsi="Times New Roman"/>
          <w:sz w:val="22"/>
          <w:szCs w:val="22"/>
        </w:rPr>
        <w:t>in caso di aggiudicazione, di uniformarsi alla disciplina vigente con riguardo ai raggruppamenti temporanei o consorzi o GEIE ai sensi dell’art. 48 comma 8 del Codice conferendo mandato collettivo speciale con rappresentanza all’impresa qualificata come mandataria che stipulerà il contratto in nome e per conto delle mandanti/consorziate;</w:t>
      </w:r>
    </w:p>
    <w:p w14:paraId="6244BDC7" w14:textId="4AB778FC" w:rsidR="00A04DD6" w:rsidRPr="0095523F" w:rsidRDefault="00A04DD6" w:rsidP="00A04DD6">
      <w:pPr>
        <w:pStyle w:val="Numeroelenco"/>
        <w:numPr>
          <w:ilvl w:val="0"/>
          <w:numId w:val="0"/>
        </w:numPr>
        <w:ind w:left="360"/>
        <w:rPr>
          <w:rFonts w:ascii="Times New Roman" w:hAnsi="Times New Roman"/>
          <w:sz w:val="22"/>
          <w:szCs w:val="22"/>
        </w:rPr>
      </w:pPr>
      <w:r w:rsidRPr="0095523F">
        <w:rPr>
          <w:rFonts w:ascii="Times New Roman" w:hAnsi="Times New Roman"/>
          <w:sz w:val="22"/>
          <w:szCs w:val="22"/>
        </w:rPr>
        <w:t>che ai sensi dell’art. 68, co</w:t>
      </w:r>
      <w:r w:rsidR="00D65264" w:rsidRPr="0095523F">
        <w:rPr>
          <w:rFonts w:ascii="Times New Roman" w:hAnsi="Times New Roman"/>
          <w:sz w:val="22"/>
          <w:szCs w:val="22"/>
        </w:rPr>
        <w:t>mma</w:t>
      </w:r>
      <w:r w:rsidRPr="0095523F">
        <w:rPr>
          <w:rFonts w:ascii="Times New Roman" w:hAnsi="Times New Roman"/>
          <w:sz w:val="22"/>
          <w:szCs w:val="22"/>
        </w:rPr>
        <w:t xml:space="preserve"> 2 del Codice, le parti del servizi</w:t>
      </w:r>
      <w:r w:rsidR="00D65264" w:rsidRPr="0095523F">
        <w:rPr>
          <w:rFonts w:ascii="Times New Roman" w:hAnsi="Times New Roman"/>
          <w:sz w:val="22"/>
          <w:szCs w:val="22"/>
        </w:rPr>
        <w:t>o</w:t>
      </w:r>
      <w:r w:rsidRPr="0095523F">
        <w:rPr>
          <w:rFonts w:ascii="Times New Roman" w:hAnsi="Times New Roman"/>
          <w:sz w:val="22"/>
          <w:szCs w:val="22"/>
        </w:rPr>
        <w:t xml:space="preserve"> che saranno eseguite dai singoli operatori economici riuniti/consorziati sono le seguenti: </w:t>
      </w:r>
    </w:p>
    <w:p w14:paraId="023154C3" w14:textId="2E23C5E2" w:rsidR="00A04DD6" w:rsidRPr="0095523F" w:rsidRDefault="00A04DD6" w:rsidP="00A04DD6">
      <w:pPr>
        <w:pStyle w:val="Numeroelenco"/>
        <w:numPr>
          <w:ilvl w:val="0"/>
          <w:numId w:val="0"/>
        </w:numPr>
        <w:ind w:left="360"/>
        <w:rPr>
          <w:rFonts w:ascii="Times New Roman" w:hAnsi="Times New Roman"/>
          <w:sz w:val="22"/>
          <w:szCs w:val="22"/>
        </w:rPr>
      </w:pPr>
      <w:r w:rsidRPr="0095523F">
        <w:rPr>
          <w:rFonts w:ascii="Times New Roman" w:hAnsi="Times New Roman"/>
          <w:sz w:val="22"/>
          <w:szCs w:val="22"/>
        </w:rPr>
        <w:t>1.______ (ragione sociale, codice fiscale, sede) Mandataria/Capogruppo __ (attività e/o servizi) ____ (%)</w:t>
      </w:r>
    </w:p>
    <w:p w14:paraId="398D6BAC" w14:textId="09513F30" w:rsidR="00A04DD6" w:rsidRPr="0095523F" w:rsidRDefault="00A04DD6" w:rsidP="00A04DD6">
      <w:pPr>
        <w:pStyle w:val="Numeroelenco"/>
        <w:numPr>
          <w:ilvl w:val="0"/>
          <w:numId w:val="0"/>
        </w:numPr>
        <w:ind w:left="360"/>
        <w:rPr>
          <w:rFonts w:ascii="Times New Roman" w:hAnsi="Times New Roman"/>
          <w:sz w:val="22"/>
          <w:szCs w:val="22"/>
        </w:rPr>
      </w:pPr>
      <w:r w:rsidRPr="0095523F">
        <w:rPr>
          <w:rFonts w:ascii="Times New Roman" w:hAnsi="Times New Roman"/>
          <w:sz w:val="22"/>
          <w:szCs w:val="22"/>
        </w:rPr>
        <w:t>2.______ (ragione sociale, codice fiscale, sede) Mandante/consorziata ___ (attività e/o servizi) ___ (%)</w:t>
      </w:r>
    </w:p>
    <w:p w14:paraId="01686D1F" w14:textId="5E899FC9" w:rsidR="00A04DD6" w:rsidRPr="0095523F" w:rsidRDefault="00A04DD6" w:rsidP="00A04DD6">
      <w:pPr>
        <w:pStyle w:val="Numeroelenco"/>
        <w:numPr>
          <w:ilvl w:val="0"/>
          <w:numId w:val="0"/>
        </w:numPr>
        <w:ind w:left="360"/>
        <w:rPr>
          <w:rFonts w:ascii="Times New Roman" w:hAnsi="Times New Roman"/>
          <w:sz w:val="22"/>
          <w:szCs w:val="22"/>
        </w:rPr>
      </w:pPr>
      <w:r w:rsidRPr="0095523F">
        <w:rPr>
          <w:rFonts w:ascii="Times New Roman" w:hAnsi="Times New Roman"/>
          <w:sz w:val="22"/>
          <w:szCs w:val="22"/>
        </w:rPr>
        <w:t>3.______ (ragione sociale, codice fiscale, sede) Mandante/consorziata ____ (attività e/o servizi) ___ (%)</w:t>
      </w:r>
    </w:p>
    <w:p w14:paraId="1E2EFB41" w14:textId="77777777" w:rsidR="00A04DD6" w:rsidRPr="0095523F" w:rsidRDefault="00A04DD6" w:rsidP="00A04DD6">
      <w:pPr>
        <w:pStyle w:val="Numeroelenco"/>
        <w:numPr>
          <w:ilvl w:val="0"/>
          <w:numId w:val="0"/>
        </w:numPr>
        <w:ind w:left="360"/>
        <w:rPr>
          <w:rFonts w:ascii="Times New Roman" w:hAnsi="Times New Roman"/>
          <w:sz w:val="22"/>
          <w:szCs w:val="22"/>
        </w:rPr>
      </w:pPr>
    </w:p>
    <w:p w14:paraId="731A76E2" w14:textId="204F7325" w:rsidR="00A04DD6" w:rsidRPr="0095523F" w:rsidRDefault="00A04DD6" w:rsidP="00E01A5A">
      <w:pPr>
        <w:pStyle w:val="Numeroelenco"/>
        <w:rPr>
          <w:rFonts w:ascii="Times New Roman" w:hAnsi="Times New Roman"/>
          <w:sz w:val="22"/>
          <w:szCs w:val="22"/>
        </w:rPr>
      </w:pPr>
      <w:r w:rsidRPr="0095523F">
        <w:rPr>
          <w:rFonts w:ascii="Times New Roman" w:hAnsi="Times New Roman"/>
          <w:sz w:val="22"/>
          <w:szCs w:val="22"/>
        </w:rPr>
        <w:t>Per le aggregazioni di imprese aderenti al contratto di rete: se la rete è dotata di un organo comune con potere di rappresentanza e soggettività giuridica</w:t>
      </w:r>
      <w:r w:rsidR="00E01A5A" w:rsidRPr="0095523F">
        <w:rPr>
          <w:rFonts w:ascii="Times New Roman" w:hAnsi="Times New Roman"/>
          <w:sz w:val="22"/>
          <w:szCs w:val="22"/>
        </w:rPr>
        <w:t xml:space="preserve"> </w:t>
      </w:r>
      <w:r w:rsidRPr="0095523F">
        <w:rPr>
          <w:rFonts w:ascii="Times New Roman" w:hAnsi="Times New Roman"/>
          <w:sz w:val="22"/>
          <w:szCs w:val="22"/>
        </w:rPr>
        <w:t xml:space="preserve">che l’aggregazione concorre per le seguenti imprese: </w:t>
      </w:r>
    </w:p>
    <w:p w14:paraId="594FA231" w14:textId="1EF8E0A9" w:rsidR="00A04DD6" w:rsidRPr="0095523F" w:rsidRDefault="00A04DD6" w:rsidP="00A04DD6">
      <w:pPr>
        <w:pStyle w:val="Numeroelenco"/>
        <w:numPr>
          <w:ilvl w:val="0"/>
          <w:numId w:val="0"/>
        </w:numPr>
        <w:ind w:left="360"/>
        <w:rPr>
          <w:rFonts w:ascii="Times New Roman" w:hAnsi="Times New Roman"/>
          <w:sz w:val="22"/>
          <w:szCs w:val="22"/>
        </w:rPr>
      </w:pPr>
      <w:r w:rsidRPr="0095523F">
        <w:rPr>
          <w:rFonts w:ascii="Times New Roman" w:hAnsi="Times New Roman"/>
          <w:sz w:val="22"/>
          <w:szCs w:val="22"/>
        </w:rPr>
        <w:t>______________________ (ragione sociale, codice fiscale, sede)</w:t>
      </w:r>
    </w:p>
    <w:p w14:paraId="5F0E0B30" w14:textId="1138B4F8" w:rsidR="00A04DD6" w:rsidRPr="0095523F" w:rsidRDefault="00A04DD6" w:rsidP="00A04DD6">
      <w:pPr>
        <w:pStyle w:val="Numeroelenco"/>
        <w:numPr>
          <w:ilvl w:val="0"/>
          <w:numId w:val="0"/>
        </w:numPr>
        <w:ind w:left="360"/>
        <w:rPr>
          <w:rFonts w:ascii="Times New Roman" w:hAnsi="Times New Roman"/>
          <w:sz w:val="22"/>
          <w:szCs w:val="22"/>
        </w:rPr>
      </w:pPr>
      <w:r w:rsidRPr="0095523F">
        <w:rPr>
          <w:rFonts w:ascii="Times New Roman" w:hAnsi="Times New Roman"/>
          <w:sz w:val="22"/>
          <w:szCs w:val="22"/>
        </w:rPr>
        <w:t>______________________ (ragione sociale, codice fiscale, sede)</w:t>
      </w:r>
    </w:p>
    <w:p w14:paraId="38D02507" w14:textId="66B9B0BF" w:rsidR="00A04DD6" w:rsidRPr="0095523F" w:rsidRDefault="00A04DD6" w:rsidP="00A04DD6">
      <w:pPr>
        <w:pStyle w:val="Numeroelenco"/>
        <w:numPr>
          <w:ilvl w:val="0"/>
          <w:numId w:val="0"/>
        </w:numPr>
        <w:ind w:left="360"/>
        <w:rPr>
          <w:rFonts w:ascii="Times New Roman" w:hAnsi="Times New Roman"/>
          <w:sz w:val="22"/>
          <w:szCs w:val="22"/>
        </w:rPr>
      </w:pPr>
      <w:r w:rsidRPr="0095523F">
        <w:rPr>
          <w:rFonts w:ascii="Times New Roman" w:hAnsi="Times New Roman"/>
          <w:sz w:val="22"/>
          <w:szCs w:val="22"/>
        </w:rPr>
        <w:t>______________________ (ragione sociale, codice fiscale, sede)</w:t>
      </w:r>
    </w:p>
    <w:p w14:paraId="2429494C" w14:textId="7B32A42F" w:rsidR="00A04DD6" w:rsidRPr="0095523F" w:rsidRDefault="00A04DD6" w:rsidP="00A04DD6">
      <w:pPr>
        <w:pStyle w:val="Numeroelenco"/>
        <w:numPr>
          <w:ilvl w:val="0"/>
          <w:numId w:val="0"/>
        </w:numPr>
        <w:ind w:left="360"/>
        <w:rPr>
          <w:rFonts w:ascii="Times New Roman" w:hAnsi="Times New Roman"/>
          <w:sz w:val="22"/>
          <w:szCs w:val="22"/>
        </w:rPr>
      </w:pPr>
      <w:r w:rsidRPr="0095523F">
        <w:rPr>
          <w:rFonts w:ascii="Times New Roman" w:hAnsi="Times New Roman"/>
          <w:sz w:val="22"/>
          <w:szCs w:val="22"/>
        </w:rPr>
        <w:t>che le parti del servizio che saranno eseguite dai singoli operatori economici aggregati in rete sono le seguenti</w:t>
      </w:r>
      <w:r w:rsidR="00E01A5A" w:rsidRPr="0095523F">
        <w:rPr>
          <w:rFonts w:ascii="Times New Roman" w:hAnsi="Times New Roman"/>
          <w:sz w:val="22"/>
          <w:szCs w:val="22"/>
        </w:rPr>
        <w:t>:</w:t>
      </w:r>
    </w:p>
    <w:p w14:paraId="41F35122" w14:textId="77777777" w:rsidR="00E01A5A" w:rsidRPr="0095523F" w:rsidRDefault="00E01A5A" w:rsidP="00A04DD6">
      <w:pPr>
        <w:pStyle w:val="Numeroelenco"/>
        <w:numPr>
          <w:ilvl w:val="0"/>
          <w:numId w:val="0"/>
        </w:numPr>
        <w:ind w:left="360"/>
        <w:rPr>
          <w:rFonts w:ascii="Times New Roman" w:hAnsi="Times New Roman"/>
          <w:sz w:val="22"/>
          <w:szCs w:val="22"/>
        </w:rPr>
      </w:pPr>
    </w:p>
    <w:p w14:paraId="5EEDB496" w14:textId="66C44BF6" w:rsidR="00A04DD6" w:rsidRPr="0095523F" w:rsidRDefault="00A04DD6" w:rsidP="00A04DD6">
      <w:pPr>
        <w:pStyle w:val="Numeroelenco"/>
        <w:numPr>
          <w:ilvl w:val="0"/>
          <w:numId w:val="0"/>
        </w:numPr>
        <w:ind w:left="360"/>
        <w:rPr>
          <w:rFonts w:ascii="Times New Roman" w:hAnsi="Times New Roman"/>
          <w:sz w:val="22"/>
          <w:szCs w:val="22"/>
        </w:rPr>
      </w:pPr>
      <w:r w:rsidRPr="0095523F">
        <w:rPr>
          <w:rFonts w:ascii="Times New Roman" w:hAnsi="Times New Roman"/>
          <w:sz w:val="22"/>
          <w:szCs w:val="22"/>
        </w:rPr>
        <w:lastRenderedPageBreak/>
        <w:t>1. __________________ (ragione sociale, codice fiscale, sede) _______ (attività e/o servizi) ______ (%)</w:t>
      </w:r>
    </w:p>
    <w:p w14:paraId="6035BF5F" w14:textId="114EF685" w:rsidR="00A04DD6" w:rsidRPr="0095523F" w:rsidRDefault="00A04DD6" w:rsidP="00A04DD6">
      <w:pPr>
        <w:pStyle w:val="Numeroelenco"/>
        <w:numPr>
          <w:ilvl w:val="0"/>
          <w:numId w:val="0"/>
        </w:numPr>
        <w:ind w:left="360"/>
        <w:rPr>
          <w:rFonts w:ascii="Times New Roman" w:hAnsi="Times New Roman"/>
          <w:sz w:val="22"/>
          <w:szCs w:val="22"/>
        </w:rPr>
      </w:pPr>
      <w:r w:rsidRPr="0095523F">
        <w:rPr>
          <w:rFonts w:ascii="Times New Roman" w:hAnsi="Times New Roman"/>
          <w:sz w:val="22"/>
          <w:szCs w:val="22"/>
        </w:rPr>
        <w:t>2. __________________ (ragione sociale, codice fiscale, sede)_______ (attività e/o servizi) ______ (%)</w:t>
      </w:r>
    </w:p>
    <w:p w14:paraId="08FB9A66" w14:textId="169A0FA5" w:rsidR="00A04DD6" w:rsidRPr="0095523F" w:rsidRDefault="00A04DD6" w:rsidP="00A04DD6">
      <w:pPr>
        <w:pStyle w:val="Numeroelenco"/>
        <w:numPr>
          <w:ilvl w:val="0"/>
          <w:numId w:val="0"/>
        </w:numPr>
        <w:ind w:left="360"/>
        <w:rPr>
          <w:rFonts w:ascii="Times New Roman" w:hAnsi="Times New Roman"/>
          <w:sz w:val="22"/>
          <w:szCs w:val="22"/>
        </w:rPr>
      </w:pPr>
      <w:r w:rsidRPr="0095523F">
        <w:rPr>
          <w:rFonts w:ascii="Times New Roman" w:hAnsi="Times New Roman"/>
          <w:sz w:val="22"/>
          <w:szCs w:val="22"/>
        </w:rPr>
        <w:t>3. __________________ (ragione sociale, codice fiscale, sede) _______ (attività e/o servizi) ______ (%)</w:t>
      </w:r>
    </w:p>
    <w:p w14:paraId="375EEA56" w14:textId="77777777" w:rsidR="00A04DD6" w:rsidRPr="0095523F" w:rsidRDefault="00A04DD6" w:rsidP="00A04DD6">
      <w:pPr>
        <w:pStyle w:val="Numeroelenco"/>
        <w:numPr>
          <w:ilvl w:val="0"/>
          <w:numId w:val="0"/>
        </w:numPr>
        <w:ind w:left="360"/>
        <w:rPr>
          <w:rFonts w:ascii="Times New Roman" w:hAnsi="Times New Roman"/>
          <w:sz w:val="22"/>
          <w:szCs w:val="22"/>
        </w:rPr>
      </w:pPr>
    </w:p>
    <w:p w14:paraId="28E4274F" w14:textId="77777777" w:rsidR="00E01A5A" w:rsidRPr="0095523F" w:rsidRDefault="00A04DD6" w:rsidP="00E01A5A">
      <w:pPr>
        <w:pStyle w:val="Numeroelenco"/>
        <w:rPr>
          <w:rFonts w:ascii="Times New Roman" w:hAnsi="Times New Roman"/>
          <w:sz w:val="22"/>
          <w:szCs w:val="22"/>
        </w:rPr>
      </w:pPr>
      <w:r w:rsidRPr="0095523F">
        <w:rPr>
          <w:rFonts w:ascii="Times New Roman" w:hAnsi="Times New Roman"/>
          <w:sz w:val="22"/>
          <w:szCs w:val="22"/>
        </w:rPr>
        <w:t>Per le aggregazioni di imprese aderenti al contratto di rete: se la rete è dotata di un organo comune con potere di rappresentanza ma è priva di soggettività giuridica</w:t>
      </w:r>
      <w:r w:rsidR="00E01A5A" w:rsidRPr="0095523F">
        <w:rPr>
          <w:rFonts w:ascii="Times New Roman" w:hAnsi="Times New Roman"/>
          <w:sz w:val="22"/>
          <w:szCs w:val="22"/>
        </w:rPr>
        <w:t xml:space="preserve">, </w:t>
      </w:r>
      <w:r w:rsidRPr="0095523F">
        <w:rPr>
          <w:rFonts w:ascii="Times New Roman" w:hAnsi="Times New Roman"/>
          <w:sz w:val="22"/>
          <w:szCs w:val="22"/>
        </w:rPr>
        <w:t>che le parti del servizio che saranno eseguite dai singoli operatori economici aggregati in rete sono le seguenti</w:t>
      </w:r>
      <w:r w:rsidR="00E01A5A" w:rsidRPr="0095523F">
        <w:rPr>
          <w:rFonts w:ascii="Times New Roman" w:hAnsi="Times New Roman"/>
          <w:sz w:val="22"/>
          <w:szCs w:val="22"/>
        </w:rPr>
        <w:t>:</w:t>
      </w:r>
    </w:p>
    <w:p w14:paraId="658913C7" w14:textId="78246FDB" w:rsidR="00A04DD6" w:rsidRPr="0095523F" w:rsidRDefault="00A04DD6" w:rsidP="00E01A5A">
      <w:pPr>
        <w:pStyle w:val="Numeroelenco"/>
        <w:numPr>
          <w:ilvl w:val="0"/>
          <w:numId w:val="0"/>
        </w:numPr>
        <w:ind w:left="360"/>
        <w:rPr>
          <w:rFonts w:ascii="Times New Roman" w:hAnsi="Times New Roman"/>
          <w:sz w:val="22"/>
          <w:szCs w:val="22"/>
        </w:rPr>
      </w:pPr>
      <w:r w:rsidRPr="0095523F">
        <w:rPr>
          <w:rFonts w:ascii="Times New Roman" w:hAnsi="Times New Roman"/>
          <w:sz w:val="22"/>
          <w:szCs w:val="22"/>
        </w:rPr>
        <w:t xml:space="preserve"> </w:t>
      </w:r>
    </w:p>
    <w:p w14:paraId="56C898E7" w14:textId="430780BE" w:rsidR="00A04DD6" w:rsidRPr="0095523F" w:rsidRDefault="00A04DD6" w:rsidP="00A04DD6">
      <w:pPr>
        <w:pStyle w:val="Numeroelenco"/>
        <w:numPr>
          <w:ilvl w:val="0"/>
          <w:numId w:val="0"/>
        </w:numPr>
        <w:ind w:left="360"/>
        <w:rPr>
          <w:rFonts w:ascii="Times New Roman" w:hAnsi="Times New Roman"/>
          <w:sz w:val="22"/>
          <w:szCs w:val="22"/>
        </w:rPr>
      </w:pPr>
      <w:r w:rsidRPr="0095523F">
        <w:rPr>
          <w:rFonts w:ascii="Times New Roman" w:hAnsi="Times New Roman"/>
          <w:sz w:val="22"/>
          <w:szCs w:val="22"/>
        </w:rPr>
        <w:t>1.______________ (ragione sociale, codice fiscale, sede) _________ ___ (attività e/o servizi) ______(%)</w:t>
      </w:r>
    </w:p>
    <w:p w14:paraId="689EA710" w14:textId="1A308A19" w:rsidR="00A04DD6" w:rsidRPr="0095523F" w:rsidRDefault="00A04DD6" w:rsidP="00A04DD6">
      <w:pPr>
        <w:pStyle w:val="Numeroelenco"/>
        <w:numPr>
          <w:ilvl w:val="0"/>
          <w:numId w:val="0"/>
        </w:numPr>
        <w:ind w:left="360"/>
        <w:rPr>
          <w:rFonts w:ascii="Times New Roman" w:hAnsi="Times New Roman"/>
          <w:sz w:val="22"/>
          <w:szCs w:val="22"/>
        </w:rPr>
      </w:pPr>
      <w:r w:rsidRPr="0095523F">
        <w:rPr>
          <w:rFonts w:ascii="Times New Roman" w:hAnsi="Times New Roman"/>
          <w:sz w:val="22"/>
          <w:szCs w:val="22"/>
        </w:rPr>
        <w:t>2. _____________ (ragione sociale, codice fiscale, sede) _____________ (attività e/o servizi) ______(%)</w:t>
      </w:r>
    </w:p>
    <w:p w14:paraId="297C0627" w14:textId="7ACEDD71" w:rsidR="00A04DD6" w:rsidRPr="0095523F" w:rsidRDefault="00A04DD6" w:rsidP="00A04DD6">
      <w:pPr>
        <w:pStyle w:val="Numeroelenco"/>
        <w:numPr>
          <w:ilvl w:val="0"/>
          <w:numId w:val="0"/>
        </w:numPr>
        <w:ind w:left="360"/>
        <w:rPr>
          <w:rFonts w:ascii="Times New Roman" w:hAnsi="Times New Roman"/>
          <w:sz w:val="22"/>
          <w:szCs w:val="22"/>
        </w:rPr>
      </w:pPr>
      <w:r w:rsidRPr="0095523F">
        <w:rPr>
          <w:rFonts w:ascii="Times New Roman" w:hAnsi="Times New Roman"/>
          <w:sz w:val="22"/>
          <w:szCs w:val="22"/>
        </w:rPr>
        <w:t>3. _____________ (ragione sociale, codice fiscale, sede) _____________ (attività e/o servizi) ______(%)</w:t>
      </w:r>
    </w:p>
    <w:p w14:paraId="1604CAE1" w14:textId="77777777" w:rsidR="00A04DD6" w:rsidRPr="0095523F" w:rsidRDefault="00A04DD6" w:rsidP="00A04DD6">
      <w:pPr>
        <w:pStyle w:val="Numeroelenco"/>
        <w:numPr>
          <w:ilvl w:val="0"/>
          <w:numId w:val="0"/>
        </w:numPr>
        <w:ind w:left="360"/>
        <w:rPr>
          <w:rFonts w:ascii="Times New Roman" w:hAnsi="Times New Roman"/>
          <w:sz w:val="22"/>
          <w:szCs w:val="22"/>
        </w:rPr>
      </w:pPr>
    </w:p>
    <w:p w14:paraId="599EB654" w14:textId="77777777" w:rsidR="00E01A5A" w:rsidRPr="0095523F" w:rsidRDefault="00A04DD6" w:rsidP="00E01A5A">
      <w:pPr>
        <w:pStyle w:val="Numeroelenco"/>
        <w:rPr>
          <w:rFonts w:ascii="Times New Roman" w:hAnsi="Times New Roman"/>
          <w:sz w:val="22"/>
          <w:szCs w:val="22"/>
        </w:rPr>
      </w:pPr>
      <w:r w:rsidRPr="0095523F">
        <w:rPr>
          <w:rFonts w:ascii="Times New Roman" w:hAnsi="Times New Roman"/>
          <w:sz w:val="22"/>
          <w:szCs w:val="22"/>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RTI costituendo:</w:t>
      </w:r>
    </w:p>
    <w:p w14:paraId="6AF74346" w14:textId="42232712" w:rsidR="00A04DD6" w:rsidRPr="0095523F" w:rsidRDefault="00E01A5A" w:rsidP="00E01A5A">
      <w:pPr>
        <w:pStyle w:val="Numeroelenco"/>
        <w:numPr>
          <w:ilvl w:val="0"/>
          <w:numId w:val="0"/>
        </w:numPr>
        <w:ind w:left="360"/>
        <w:rPr>
          <w:rFonts w:ascii="Times New Roman" w:hAnsi="Times New Roman"/>
          <w:sz w:val="22"/>
          <w:szCs w:val="22"/>
        </w:rPr>
      </w:pPr>
      <w:r w:rsidRPr="0095523F">
        <w:rPr>
          <w:rFonts w:ascii="Times New Roman" w:hAnsi="Times New Roman"/>
          <w:sz w:val="22"/>
          <w:szCs w:val="22"/>
        </w:rPr>
        <w:t>c</w:t>
      </w:r>
      <w:r w:rsidR="00A04DD6" w:rsidRPr="0095523F">
        <w:rPr>
          <w:rFonts w:ascii="Times New Roman" w:hAnsi="Times New Roman"/>
          <w:sz w:val="22"/>
          <w:szCs w:val="22"/>
        </w:rPr>
        <w:t xml:space="preserve">he in caso di aggiudicazione, il mandato speciale con rappresentanza o funzioni di capogruppo sarà conferito a _____________; </w:t>
      </w:r>
    </w:p>
    <w:p w14:paraId="2ADCD276" w14:textId="77777777" w:rsidR="00A04DD6" w:rsidRPr="0095523F" w:rsidRDefault="00A04DD6" w:rsidP="00A04DD6">
      <w:pPr>
        <w:pStyle w:val="Numeroelenco"/>
        <w:numPr>
          <w:ilvl w:val="0"/>
          <w:numId w:val="0"/>
        </w:numPr>
        <w:ind w:left="360"/>
        <w:rPr>
          <w:rFonts w:ascii="Times New Roman" w:hAnsi="Times New Roman"/>
          <w:sz w:val="22"/>
          <w:szCs w:val="22"/>
        </w:rPr>
      </w:pPr>
      <w:r w:rsidRPr="0095523F">
        <w:rPr>
          <w:rFonts w:ascii="Times New Roman" w:hAnsi="Times New Roman"/>
          <w:sz w:val="22"/>
          <w:szCs w:val="22"/>
        </w:rPr>
        <w:t>che, in caso di aggiudicazione, si uniformerà alla disciplina vigente in materia di raggruppamenti temporanei;</w:t>
      </w:r>
    </w:p>
    <w:p w14:paraId="334D4D1E" w14:textId="77777777" w:rsidR="00E01A5A" w:rsidRPr="0095523F" w:rsidRDefault="00A04DD6" w:rsidP="00A04DD6">
      <w:pPr>
        <w:pStyle w:val="Numeroelenco"/>
        <w:numPr>
          <w:ilvl w:val="0"/>
          <w:numId w:val="0"/>
        </w:numPr>
        <w:ind w:left="360"/>
        <w:rPr>
          <w:rFonts w:ascii="Times New Roman" w:hAnsi="Times New Roman"/>
          <w:sz w:val="22"/>
          <w:szCs w:val="22"/>
        </w:rPr>
      </w:pPr>
      <w:r w:rsidRPr="0095523F">
        <w:rPr>
          <w:rFonts w:ascii="Times New Roman" w:hAnsi="Times New Roman"/>
          <w:sz w:val="22"/>
          <w:szCs w:val="22"/>
        </w:rPr>
        <w:t>che le parti del servizio o della fornitura, ovvero la percentuale in caso di servizio/forniture indivisibili, che saranno eseguite dai singoli operatori economici aggregati in rete sono le seguenti</w:t>
      </w:r>
      <w:r w:rsidR="00E01A5A" w:rsidRPr="0095523F">
        <w:rPr>
          <w:rFonts w:ascii="Times New Roman" w:hAnsi="Times New Roman"/>
          <w:sz w:val="22"/>
          <w:szCs w:val="22"/>
        </w:rPr>
        <w:t>:</w:t>
      </w:r>
    </w:p>
    <w:p w14:paraId="7482C06C" w14:textId="7E8444B8" w:rsidR="00A04DD6" w:rsidRPr="0095523F" w:rsidRDefault="00E01A5A" w:rsidP="00A04DD6">
      <w:pPr>
        <w:pStyle w:val="Numeroelenco"/>
        <w:numPr>
          <w:ilvl w:val="0"/>
          <w:numId w:val="0"/>
        </w:numPr>
        <w:ind w:left="360"/>
        <w:rPr>
          <w:rFonts w:ascii="Times New Roman" w:hAnsi="Times New Roman"/>
          <w:sz w:val="22"/>
          <w:szCs w:val="22"/>
        </w:rPr>
      </w:pPr>
      <w:r w:rsidRPr="0095523F">
        <w:rPr>
          <w:rFonts w:ascii="Times New Roman" w:hAnsi="Times New Roman"/>
          <w:sz w:val="22"/>
          <w:szCs w:val="22"/>
        </w:rPr>
        <w:t xml:space="preserve">  </w:t>
      </w:r>
      <w:r w:rsidR="00A04DD6" w:rsidRPr="0095523F">
        <w:rPr>
          <w:rFonts w:ascii="Times New Roman" w:hAnsi="Times New Roman"/>
          <w:sz w:val="22"/>
          <w:szCs w:val="22"/>
        </w:rPr>
        <w:t xml:space="preserve"> </w:t>
      </w:r>
    </w:p>
    <w:p w14:paraId="571CDAFB" w14:textId="386DE4A5" w:rsidR="00A04DD6" w:rsidRPr="0095523F" w:rsidRDefault="00A04DD6" w:rsidP="00A04DD6">
      <w:pPr>
        <w:pStyle w:val="Numeroelenco"/>
        <w:numPr>
          <w:ilvl w:val="0"/>
          <w:numId w:val="0"/>
        </w:numPr>
        <w:ind w:left="360"/>
        <w:rPr>
          <w:rFonts w:ascii="Times New Roman" w:hAnsi="Times New Roman"/>
          <w:sz w:val="22"/>
          <w:szCs w:val="22"/>
        </w:rPr>
      </w:pPr>
      <w:r w:rsidRPr="0095523F">
        <w:rPr>
          <w:rFonts w:ascii="Times New Roman" w:hAnsi="Times New Roman"/>
          <w:sz w:val="22"/>
          <w:szCs w:val="22"/>
        </w:rPr>
        <w:t>1.______________ (ragione sociale, codice fiscale, sede) _____________ (attività e/o servizi) _____ (%)</w:t>
      </w:r>
    </w:p>
    <w:p w14:paraId="0909B0D2" w14:textId="517A8FFC" w:rsidR="00A04DD6" w:rsidRPr="0095523F" w:rsidRDefault="00A04DD6" w:rsidP="00A04DD6">
      <w:pPr>
        <w:pStyle w:val="Numeroelenco"/>
        <w:numPr>
          <w:ilvl w:val="0"/>
          <w:numId w:val="0"/>
        </w:numPr>
        <w:ind w:left="360"/>
        <w:rPr>
          <w:rFonts w:ascii="Times New Roman" w:hAnsi="Times New Roman"/>
          <w:sz w:val="22"/>
          <w:szCs w:val="22"/>
        </w:rPr>
      </w:pPr>
      <w:r w:rsidRPr="0095523F">
        <w:rPr>
          <w:rFonts w:ascii="Times New Roman" w:hAnsi="Times New Roman"/>
          <w:sz w:val="22"/>
          <w:szCs w:val="22"/>
        </w:rPr>
        <w:t>2. _____________ (ragione sociale, codice fiscale, sede) _____________ (attività e/o servizi) ______ (%)</w:t>
      </w:r>
    </w:p>
    <w:p w14:paraId="53D10F67" w14:textId="35B66E60" w:rsidR="00A04DD6" w:rsidRPr="0095523F" w:rsidRDefault="00A04DD6" w:rsidP="00A04DD6">
      <w:pPr>
        <w:pStyle w:val="Numeroelenco"/>
        <w:numPr>
          <w:ilvl w:val="0"/>
          <w:numId w:val="0"/>
        </w:numPr>
        <w:ind w:left="360"/>
        <w:rPr>
          <w:rFonts w:ascii="Times New Roman" w:hAnsi="Times New Roman"/>
          <w:sz w:val="22"/>
          <w:szCs w:val="22"/>
        </w:rPr>
      </w:pPr>
      <w:r w:rsidRPr="0095523F">
        <w:rPr>
          <w:rFonts w:ascii="Times New Roman" w:hAnsi="Times New Roman"/>
          <w:sz w:val="22"/>
          <w:szCs w:val="22"/>
        </w:rPr>
        <w:t>3. _____________ (ragione sociale, codice fiscale, sede) _____________ (attività e/o servizi) ______ (%)</w:t>
      </w:r>
    </w:p>
    <w:p w14:paraId="1648B537" w14:textId="77777777" w:rsidR="00A04DD6" w:rsidRPr="0095523F" w:rsidRDefault="00A04DD6" w:rsidP="00A04DD6">
      <w:pPr>
        <w:pStyle w:val="Numeroelenco"/>
        <w:numPr>
          <w:ilvl w:val="0"/>
          <w:numId w:val="0"/>
        </w:numPr>
        <w:ind w:left="360"/>
        <w:rPr>
          <w:rFonts w:ascii="Times New Roman" w:hAnsi="Times New Roman"/>
          <w:sz w:val="22"/>
          <w:szCs w:val="22"/>
        </w:rPr>
      </w:pPr>
    </w:p>
    <w:p w14:paraId="74950533" w14:textId="77777777" w:rsidR="00A04DD6" w:rsidRPr="0095523F" w:rsidRDefault="00A04DD6" w:rsidP="00A04DD6">
      <w:pPr>
        <w:pStyle w:val="Numeroelenco"/>
        <w:rPr>
          <w:rFonts w:ascii="Times New Roman" w:hAnsi="Times New Roman"/>
          <w:sz w:val="22"/>
          <w:szCs w:val="22"/>
        </w:rPr>
      </w:pPr>
      <w:r w:rsidRPr="0095523F">
        <w:rPr>
          <w:rFonts w:ascii="Times New Roman" w:hAnsi="Times New Roman"/>
          <w:sz w:val="22"/>
          <w:szCs w:val="22"/>
        </w:rPr>
        <w:t>In caso di consorzi di cui all’art. 65, comma 2 lett. b) c) e d) del Codice: il consorzio indica il consorziato per il quale concorre alla gara:</w:t>
      </w:r>
    </w:p>
    <w:p w14:paraId="4D30B270" w14:textId="77777777" w:rsidR="00E01A5A" w:rsidRPr="0095523F" w:rsidRDefault="00E01A5A" w:rsidP="00E01A5A">
      <w:pPr>
        <w:pStyle w:val="Numeroelenco"/>
        <w:numPr>
          <w:ilvl w:val="0"/>
          <w:numId w:val="0"/>
        </w:numPr>
        <w:ind w:left="360"/>
        <w:rPr>
          <w:rFonts w:ascii="Times New Roman" w:hAnsi="Times New Roman"/>
          <w:sz w:val="22"/>
          <w:szCs w:val="22"/>
        </w:rPr>
      </w:pPr>
    </w:p>
    <w:p w14:paraId="495034F9" w14:textId="13F568C5" w:rsidR="00A04DD6" w:rsidRPr="0095523F" w:rsidRDefault="00A04DD6" w:rsidP="00A04DD6">
      <w:pPr>
        <w:pStyle w:val="Numeroelenco"/>
        <w:numPr>
          <w:ilvl w:val="0"/>
          <w:numId w:val="0"/>
        </w:numPr>
        <w:ind w:left="360"/>
        <w:rPr>
          <w:rFonts w:ascii="Times New Roman" w:hAnsi="Times New Roman"/>
          <w:sz w:val="22"/>
          <w:szCs w:val="22"/>
        </w:rPr>
      </w:pPr>
      <w:r w:rsidRPr="0095523F">
        <w:rPr>
          <w:rFonts w:ascii="Times New Roman" w:hAnsi="Times New Roman"/>
          <w:sz w:val="22"/>
          <w:szCs w:val="22"/>
        </w:rPr>
        <w:t xml:space="preserve">____________ (ragione sociale) ______________ (codice fiscale) _______________ (sede) </w:t>
      </w:r>
    </w:p>
    <w:p w14:paraId="250D05E8" w14:textId="77777777" w:rsidR="00A04DD6" w:rsidRPr="0095523F" w:rsidRDefault="00A04DD6" w:rsidP="00A04DD6">
      <w:pPr>
        <w:pStyle w:val="Numeroelenco"/>
        <w:numPr>
          <w:ilvl w:val="0"/>
          <w:numId w:val="0"/>
        </w:numPr>
        <w:ind w:left="360"/>
        <w:rPr>
          <w:rFonts w:ascii="Times New Roman" w:hAnsi="Times New Roman"/>
          <w:sz w:val="22"/>
          <w:szCs w:val="22"/>
        </w:rPr>
      </w:pPr>
      <w:r w:rsidRPr="0095523F">
        <w:rPr>
          <w:rFonts w:ascii="Times New Roman" w:hAnsi="Times New Roman"/>
          <w:sz w:val="22"/>
          <w:szCs w:val="22"/>
        </w:rPr>
        <w:t xml:space="preserve">____________ (ragione sociale) ______________ (codice fiscale) _______________ (sede) </w:t>
      </w:r>
    </w:p>
    <w:p w14:paraId="7FA859C3" w14:textId="77777777" w:rsidR="00A04DD6" w:rsidRPr="0095523F" w:rsidRDefault="00A04DD6" w:rsidP="00A04DD6">
      <w:pPr>
        <w:pStyle w:val="Numeroelenco"/>
        <w:numPr>
          <w:ilvl w:val="0"/>
          <w:numId w:val="0"/>
        </w:numPr>
        <w:ind w:left="360"/>
        <w:rPr>
          <w:rFonts w:ascii="Times New Roman" w:hAnsi="Times New Roman"/>
          <w:sz w:val="22"/>
          <w:szCs w:val="22"/>
        </w:rPr>
      </w:pPr>
      <w:r w:rsidRPr="0095523F">
        <w:rPr>
          <w:rFonts w:ascii="Times New Roman" w:hAnsi="Times New Roman"/>
          <w:sz w:val="22"/>
          <w:szCs w:val="22"/>
        </w:rPr>
        <w:t xml:space="preserve">____________ (ragione sociale) ______________ (codice fiscale) _______________ (sede) </w:t>
      </w:r>
    </w:p>
    <w:p w14:paraId="1C299180" w14:textId="77777777" w:rsidR="00A04DD6" w:rsidRPr="0095523F" w:rsidRDefault="00A04DD6" w:rsidP="00A04DD6">
      <w:pPr>
        <w:pStyle w:val="Numeroelenco"/>
        <w:numPr>
          <w:ilvl w:val="0"/>
          <w:numId w:val="0"/>
        </w:numPr>
        <w:ind w:left="360"/>
        <w:rPr>
          <w:rFonts w:ascii="Times New Roman" w:hAnsi="Times New Roman"/>
          <w:sz w:val="22"/>
          <w:szCs w:val="22"/>
        </w:rPr>
      </w:pPr>
      <w:r w:rsidRPr="0095523F">
        <w:rPr>
          <w:rFonts w:ascii="Times New Roman" w:hAnsi="Times New Roman"/>
          <w:sz w:val="22"/>
          <w:szCs w:val="22"/>
        </w:rPr>
        <w:t>(qualora il consorzio non indichi per quale/i consorziato/i concorre, si intende che lo stesso partecipa in nome e per conto proprio)</w:t>
      </w:r>
    </w:p>
    <w:p w14:paraId="1A296C2A" w14:textId="77777777" w:rsidR="00E01A5A" w:rsidRPr="0095523F" w:rsidRDefault="00E01A5A" w:rsidP="00A04DD6">
      <w:pPr>
        <w:pStyle w:val="Numeroelenco"/>
        <w:numPr>
          <w:ilvl w:val="0"/>
          <w:numId w:val="0"/>
        </w:numPr>
        <w:ind w:left="360"/>
        <w:rPr>
          <w:rFonts w:ascii="Times New Roman" w:hAnsi="Times New Roman"/>
          <w:sz w:val="22"/>
          <w:szCs w:val="22"/>
        </w:rPr>
      </w:pPr>
    </w:p>
    <w:p w14:paraId="7F8E03E8" w14:textId="2C9E353E" w:rsidR="008E76A8" w:rsidRPr="0095523F" w:rsidRDefault="008E76A8" w:rsidP="006C709F">
      <w:pPr>
        <w:pStyle w:val="Numeroelenco"/>
        <w:rPr>
          <w:rFonts w:ascii="Times New Roman" w:eastAsia="Calibri" w:hAnsi="Times New Roman"/>
          <w:sz w:val="22"/>
          <w:szCs w:val="22"/>
        </w:rPr>
      </w:pPr>
      <w:r w:rsidRPr="0095523F">
        <w:rPr>
          <w:rFonts w:ascii="Times New Roman" w:hAnsi="Times New Roman"/>
          <w:sz w:val="22"/>
          <w:szCs w:val="22"/>
        </w:rPr>
        <w:t>i dati identificativi (nome, cognome, data e luogo di nascita, codice fiscale, comune di residenza etc.) dei soggetti di cui all’articolo 94, comma 3 del Codice, ivi incluso l’amministratore di fatto, ove presente, ovvero indica la banca dati ufficiale o il pubblico registro da cui i medesimi possono essere ricavati in modo aggiornato alla data di presentazione dell’offerta:</w:t>
      </w:r>
    </w:p>
    <w:p w14:paraId="0638D92A" w14:textId="77777777" w:rsidR="008E76A8" w:rsidRPr="0095523F" w:rsidRDefault="008E76A8" w:rsidP="008E76A8">
      <w:pPr>
        <w:jc w:val="both"/>
        <w:rPr>
          <w:rFonts w:ascii="Times New Roman" w:eastAsia="Times New Roman" w:hAnsi="Times New Roman"/>
          <w:lang w:eastAsia="it-IT"/>
        </w:rPr>
      </w:pPr>
      <w:r w:rsidRPr="0095523F">
        <w:rPr>
          <w:rFonts w:ascii="Times New Roman" w:eastAsia="Times New Roman" w:hAnsi="Times New Roman"/>
          <w:lang w:eastAsia="it-IT"/>
        </w:rPr>
        <w:t>.............................................................................................................................................................................</w:t>
      </w:r>
    </w:p>
    <w:p w14:paraId="4DEFD9BA" w14:textId="77777777" w:rsidR="008E76A8" w:rsidRPr="0095523F" w:rsidRDefault="008E76A8" w:rsidP="008E76A8">
      <w:pPr>
        <w:jc w:val="both"/>
        <w:rPr>
          <w:rFonts w:ascii="Times New Roman" w:eastAsia="Times New Roman" w:hAnsi="Times New Roman"/>
          <w:lang w:eastAsia="it-IT"/>
        </w:rPr>
      </w:pPr>
      <w:r w:rsidRPr="0095523F">
        <w:rPr>
          <w:rFonts w:ascii="Times New Roman" w:eastAsia="Times New Roman" w:hAnsi="Times New Roman"/>
          <w:lang w:eastAsia="it-IT"/>
        </w:rPr>
        <w:t>.............................................................................................................................................................................</w:t>
      </w:r>
    </w:p>
    <w:p w14:paraId="05809AA0" w14:textId="77777777" w:rsidR="008E76A8" w:rsidRPr="0095523F" w:rsidRDefault="008E76A8" w:rsidP="008E76A8">
      <w:pPr>
        <w:jc w:val="both"/>
        <w:rPr>
          <w:rFonts w:ascii="Times New Roman" w:eastAsia="Times New Roman" w:hAnsi="Times New Roman"/>
          <w:lang w:eastAsia="it-IT"/>
        </w:rPr>
      </w:pPr>
      <w:r w:rsidRPr="0095523F">
        <w:rPr>
          <w:rFonts w:ascii="Times New Roman" w:eastAsia="Times New Roman" w:hAnsi="Times New Roman"/>
          <w:lang w:eastAsia="it-IT"/>
        </w:rPr>
        <w:t xml:space="preserve">............................................................................................................................................................................. </w:t>
      </w:r>
    </w:p>
    <w:p w14:paraId="31B8AEBD" w14:textId="77777777" w:rsidR="008E76A8" w:rsidRPr="0095523F" w:rsidRDefault="008E76A8" w:rsidP="008E76A8">
      <w:pPr>
        <w:jc w:val="both"/>
        <w:rPr>
          <w:rFonts w:ascii="Times New Roman" w:eastAsia="Times New Roman" w:hAnsi="Times New Roman"/>
          <w:lang w:eastAsia="it-IT"/>
        </w:rPr>
      </w:pPr>
      <w:r w:rsidRPr="0095523F">
        <w:rPr>
          <w:rFonts w:ascii="Times New Roman" w:eastAsia="Times New Roman" w:hAnsi="Times New Roman"/>
          <w:lang w:eastAsia="it-IT"/>
        </w:rPr>
        <w:t>.............................................................................................................................................................................</w:t>
      </w:r>
    </w:p>
    <w:p w14:paraId="2B29F88B" w14:textId="77777777" w:rsidR="00E01A5A" w:rsidRPr="0095523F" w:rsidRDefault="00A04DD6" w:rsidP="00E01A5A">
      <w:pPr>
        <w:jc w:val="both"/>
        <w:rPr>
          <w:rFonts w:ascii="Times New Roman" w:eastAsia="Times New Roman" w:hAnsi="Times New Roman"/>
          <w:i/>
          <w:iCs/>
          <w:lang w:eastAsia="it-IT"/>
        </w:rPr>
      </w:pPr>
      <w:r w:rsidRPr="0095523F">
        <w:rPr>
          <w:rFonts w:ascii="Times New Roman" w:eastAsia="Times New Roman" w:hAnsi="Times New Roman"/>
          <w:i/>
          <w:iCs/>
          <w:lang w:eastAsia="it-IT"/>
        </w:rPr>
        <w:t>a tal fine, ai sensi degli articoli 46 e 47 del D.P.R. 28 dicembre 2000, n. 445 consapevole delle sanzioni penali previste dall’articolo 76 del medesimo D.P.R. 445/2000 per le ipotesi di falsità in atti e dichiarazioni mendaci ivi indicate</w:t>
      </w:r>
    </w:p>
    <w:p w14:paraId="39C3D035" w14:textId="77777777" w:rsidR="00E01A5A" w:rsidRPr="0095523F" w:rsidRDefault="008F5997" w:rsidP="00E01A5A">
      <w:pPr>
        <w:pStyle w:val="Numeroelenco"/>
        <w:rPr>
          <w:rFonts w:ascii="Times New Roman" w:hAnsi="Times New Roman"/>
          <w:i/>
          <w:iCs/>
          <w:sz w:val="22"/>
          <w:szCs w:val="22"/>
        </w:rPr>
      </w:pPr>
      <w:r w:rsidRPr="0095523F">
        <w:rPr>
          <w:rFonts w:ascii="Times New Roman" w:hAnsi="Times New Roman"/>
          <w:sz w:val="22"/>
          <w:szCs w:val="22"/>
        </w:rPr>
        <w:lastRenderedPageBreak/>
        <w:t xml:space="preserve">di non partecipare alla medesima gara contemporaneamente in forme diverse (individuale e associata; in più forme associate; in forma singola e quale consorziato esecutore di un consorzio; in forma singola e come ausiliaria di altro concorrente che sia ricorso all’avvalimento per migliorare la propria offerta). Se l’operatore economico dichiara di partecipare in più di una forma, allega la documentazione che dimostra che la circostanza non ha influito sulla gara, né è idonea a incidere sulla capacità di rispettare gli obblighi contrattuali − di accettare, senza condizione o riserva alcuna, tutte le norme e disposizioni contenute nella documentazione gara; </w:t>
      </w:r>
    </w:p>
    <w:p w14:paraId="7777A633" w14:textId="77777777" w:rsidR="00E01A5A" w:rsidRPr="0095523F" w:rsidRDefault="008F5997" w:rsidP="00E01A5A">
      <w:pPr>
        <w:pStyle w:val="Numeroelenco"/>
        <w:rPr>
          <w:rFonts w:ascii="Times New Roman" w:hAnsi="Times New Roman"/>
          <w:i/>
          <w:iCs/>
          <w:sz w:val="22"/>
          <w:szCs w:val="22"/>
        </w:rPr>
      </w:pPr>
      <w:r w:rsidRPr="0095523F">
        <w:rPr>
          <w:rFonts w:ascii="Times New Roman" w:hAnsi="Times New Roman"/>
          <w:sz w:val="22"/>
          <w:szCs w:val="22"/>
        </w:rPr>
        <w:t>che accetta, senza condizione o riserva alcuna, tutte le norme e disposizioni contenute nella documentazione gara;</w:t>
      </w:r>
    </w:p>
    <w:p w14:paraId="3F49AA51" w14:textId="77777777" w:rsidR="00AF2AEB" w:rsidRPr="0095523F" w:rsidRDefault="00AF2AEB" w:rsidP="00AF2AEB">
      <w:pPr>
        <w:pStyle w:val="Numeroelenco"/>
        <w:contextualSpacing/>
        <w:rPr>
          <w:rFonts w:ascii="Times New Roman" w:hAnsi="Times New Roman"/>
          <w:sz w:val="22"/>
          <w:szCs w:val="22"/>
        </w:rPr>
      </w:pPr>
      <w:r w:rsidRPr="0095523F">
        <w:rPr>
          <w:rFonts w:ascii="Times New Roman" w:hAnsi="Times New Roman"/>
          <w:sz w:val="22"/>
          <w:szCs w:val="22"/>
        </w:rPr>
        <w:t>di applicare il CCNL indicato dalla Stazione Appaltante o altro CCNL equivalente, con l’indicazione del relativo codice alfanumerico unico di cui all’articolo 16 quater del decreto legge 76/20;</w:t>
      </w:r>
    </w:p>
    <w:p w14:paraId="12233D5D" w14:textId="77777777" w:rsidR="00AF2AEB" w:rsidRPr="0095523F" w:rsidRDefault="00AF2AEB" w:rsidP="00AF2AEB">
      <w:pPr>
        <w:pStyle w:val="Numeroelenco"/>
        <w:contextualSpacing/>
        <w:rPr>
          <w:rFonts w:ascii="Times New Roman" w:hAnsi="Times New Roman"/>
          <w:sz w:val="22"/>
          <w:szCs w:val="22"/>
        </w:rPr>
      </w:pPr>
      <w:r w:rsidRPr="0095523F">
        <w:rPr>
          <w:rFonts w:ascii="Times New Roman" w:hAnsi="Times New Roman"/>
          <w:sz w:val="22"/>
          <w:szCs w:val="22"/>
        </w:rPr>
        <w:t>di impegnarsi a sottoscrivere la dichiarazione di conformità agli standard sociali minimi di cui all’allegato I al decreto del Ministero dell’Ambiente e della Tutela del Territorio e del Mare del 6 giugno 2012;</w:t>
      </w:r>
    </w:p>
    <w:p w14:paraId="38BA9397" w14:textId="6A36D61B" w:rsidR="00E01A5A" w:rsidRPr="00D31435" w:rsidRDefault="008F5997" w:rsidP="00AC4676">
      <w:pPr>
        <w:pStyle w:val="Numeroelenco"/>
        <w:numPr>
          <w:ilvl w:val="0"/>
          <w:numId w:val="0"/>
        </w:numPr>
        <w:ind w:left="360"/>
        <w:rPr>
          <w:rFonts w:ascii="Times New Roman" w:hAnsi="Times New Roman"/>
          <w:i/>
          <w:iCs/>
          <w:sz w:val="22"/>
          <w:szCs w:val="22"/>
        </w:rPr>
      </w:pPr>
      <w:r w:rsidRPr="00E83C43">
        <w:rPr>
          <w:rFonts w:ascii="Times New Roman" w:eastAsia="Calibri" w:hAnsi="Times New Roman"/>
          <w:kern w:val="0"/>
          <w:sz w:val="22"/>
          <w:szCs w:val="22"/>
          <w:lang w:eastAsia="en-US"/>
        </w:rPr>
        <w:t xml:space="preserve">di essere edotto degli obblighi derivanti dal Codice di comportamento adottato dalla stazione appaltante </w:t>
      </w:r>
      <w:r w:rsidRPr="00D31435">
        <w:rPr>
          <w:rFonts w:ascii="Times New Roman" w:eastAsia="Calibri" w:hAnsi="Times New Roman"/>
          <w:kern w:val="0"/>
          <w:sz w:val="22"/>
          <w:szCs w:val="22"/>
          <w:lang w:eastAsia="en-US"/>
        </w:rPr>
        <w:t>e di impegnarsi, in caso di aggiudicazione, ad osservare e a far osservare ai propri dipendenti e collaboratori, per quanto applicabile, il suddetto codice, pena la risoluzione del contratto;</w:t>
      </w:r>
    </w:p>
    <w:p w14:paraId="719A11D2" w14:textId="77777777" w:rsidR="00AF2AEB" w:rsidRPr="0095523F" w:rsidRDefault="00AF2AEB" w:rsidP="00AF2AEB">
      <w:pPr>
        <w:pStyle w:val="Numeroelenco"/>
        <w:contextualSpacing/>
        <w:rPr>
          <w:rFonts w:ascii="Times New Roman" w:hAnsi="Times New Roman"/>
          <w:sz w:val="22"/>
          <w:szCs w:val="32"/>
        </w:rPr>
      </w:pPr>
      <w:r w:rsidRPr="0095523F">
        <w:rPr>
          <w:rFonts w:ascii="Times New Roman" w:hAnsi="Times New Roman"/>
          <w:i/>
          <w:iCs/>
          <w:sz w:val="22"/>
          <w:szCs w:val="32"/>
        </w:rPr>
        <w:t xml:space="preserve">[in caso di vigenza di patti/protocolli di legalità] </w:t>
      </w:r>
      <w:r w:rsidRPr="0095523F">
        <w:rPr>
          <w:rFonts w:ascii="Times New Roman" w:hAnsi="Times New Roman"/>
          <w:sz w:val="22"/>
          <w:szCs w:val="32"/>
        </w:rPr>
        <w:t>di accettare il patto di integrità/protocollo di legalità …</w:t>
      </w:r>
      <w:r w:rsidRPr="0095523F">
        <w:rPr>
          <w:rFonts w:ascii="Times New Roman" w:hAnsi="Times New Roman"/>
          <w:i/>
          <w:iCs/>
          <w:sz w:val="22"/>
          <w:szCs w:val="32"/>
        </w:rPr>
        <w:t xml:space="preserve"> [indicare il riferimento normativo o amministrativo, per esempio legge regionale n. … del …, delibera n… del …]</w:t>
      </w:r>
      <w:r w:rsidRPr="0095523F">
        <w:rPr>
          <w:rFonts w:ascii="Times New Roman" w:hAnsi="Times New Roman"/>
          <w:sz w:val="22"/>
          <w:szCs w:val="32"/>
        </w:rPr>
        <w:t xml:space="preserve"> accessibile al seguente link … </w:t>
      </w:r>
      <w:r w:rsidRPr="0095523F">
        <w:rPr>
          <w:rFonts w:ascii="Times New Roman" w:hAnsi="Times New Roman"/>
          <w:i/>
          <w:iCs/>
          <w:sz w:val="22"/>
          <w:szCs w:val="32"/>
        </w:rPr>
        <w:t>[indicare]</w:t>
      </w:r>
      <w:r w:rsidRPr="0095523F">
        <w:rPr>
          <w:rFonts w:ascii="Times New Roman" w:hAnsi="Times New Roman"/>
          <w:sz w:val="22"/>
          <w:szCs w:val="32"/>
        </w:rPr>
        <w:t>;</w:t>
      </w:r>
    </w:p>
    <w:p w14:paraId="15781106" w14:textId="77777777" w:rsidR="00E01A5A" w:rsidRPr="0095523F" w:rsidRDefault="006C709F" w:rsidP="00E01A5A">
      <w:pPr>
        <w:pStyle w:val="Numeroelenco"/>
        <w:rPr>
          <w:rFonts w:ascii="Times New Roman" w:hAnsi="Times New Roman"/>
          <w:i/>
          <w:iCs/>
          <w:sz w:val="22"/>
          <w:szCs w:val="22"/>
        </w:rPr>
      </w:pPr>
      <w:r w:rsidRPr="0095523F">
        <w:rPr>
          <w:rFonts w:ascii="Times New Roman" w:eastAsia="Calibri" w:hAnsi="Times New Roman"/>
          <w:kern w:val="0"/>
          <w:sz w:val="22"/>
          <w:szCs w:val="22"/>
        </w:rPr>
        <w:t>per gli operatori economici non residenti e privi di stabile organizzazione in Italia, l’impegno ad uniformarsi, in caso di aggiudicazione, alla disciplina di cui agli articoli 17, comma 2, e 53, comma 3 del decreto del Presidente della Repubblica 633/72 e a comunicare alla stazione appaltante la nomina del proprio rappresentante fiscale, nelle forme di legge;</w:t>
      </w:r>
    </w:p>
    <w:p w14:paraId="4B5BAD18" w14:textId="707D6427" w:rsidR="006C709F" w:rsidRPr="0095523F" w:rsidRDefault="006C709F" w:rsidP="00E01A5A">
      <w:pPr>
        <w:pStyle w:val="Numeroelenco"/>
        <w:rPr>
          <w:rFonts w:ascii="Times New Roman" w:hAnsi="Times New Roman"/>
          <w:i/>
          <w:iCs/>
          <w:sz w:val="22"/>
          <w:szCs w:val="22"/>
        </w:rPr>
      </w:pPr>
      <w:r w:rsidRPr="0095523F">
        <w:rPr>
          <w:rFonts w:ascii="Times New Roman" w:eastAsia="Calibri" w:hAnsi="Times New Roman"/>
          <w:kern w:val="0"/>
          <w:sz w:val="22"/>
          <w:szCs w:val="22"/>
        </w:rPr>
        <w:t>per gli operatori economici non residenti e privi di stabile organizzazione in Italia, il domicilio fiscale …, il codice fiscale …, la partita IVA …, l’indirizzo di posta elettronica certificata o strumento analogo negli altri Stati Membri, ai fini delle comunicazioni di cui all’articolo 90 del D. lgs. n. 36/2023;</w:t>
      </w:r>
    </w:p>
    <w:p w14:paraId="45F4953A" w14:textId="188DCB3D" w:rsidR="0095523F" w:rsidRPr="0095523F" w:rsidRDefault="0095523F" w:rsidP="0095523F">
      <w:pPr>
        <w:pStyle w:val="Numeroelenco"/>
        <w:rPr>
          <w:rFonts w:ascii="Times New Roman" w:hAnsi="Times New Roman"/>
          <w:i/>
          <w:iCs/>
          <w:sz w:val="22"/>
          <w:szCs w:val="22"/>
        </w:rPr>
      </w:pPr>
      <w:r w:rsidRPr="0095523F">
        <w:rPr>
          <w:rFonts w:ascii="Times New Roman" w:eastAsia="Calibri" w:hAnsi="Times New Roman"/>
          <w:kern w:val="0"/>
          <w:sz w:val="22"/>
          <w:szCs w:val="22"/>
        </w:rPr>
        <w:t>di aver preso visione del trattamento dei dati personali presente nel Disciplinare di gara;</w:t>
      </w:r>
    </w:p>
    <w:p w14:paraId="2AB7098B" w14:textId="36C4713C" w:rsidR="00945D11" w:rsidRPr="0095523F" w:rsidRDefault="00945D11" w:rsidP="00E01A5A">
      <w:pPr>
        <w:pStyle w:val="Numeroelenco"/>
        <w:numPr>
          <w:ilvl w:val="0"/>
          <w:numId w:val="0"/>
        </w:numPr>
        <w:spacing w:before="100" w:beforeAutospacing="1" w:after="100" w:afterAutospacing="1"/>
        <w:ind w:left="360"/>
        <w:jc w:val="center"/>
        <w:rPr>
          <w:rFonts w:ascii="Times New Roman" w:eastAsia="Calibri" w:hAnsi="Times New Roman"/>
          <w:b/>
          <w:bCs/>
          <w:kern w:val="0"/>
          <w:sz w:val="22"/>
          <w:szCs w:val="22"/>
        </w:rPr>
      </w:pPr>
      <w:r w:rsidRPr="0095523F">
        <w:rPr>
          <w:rFonts w:ascii="Times New Roman" w:eastAsia="Calibri" w:hAnsi="Times New Roman"/>
          <w:b/>
          <w:bCs/>
          <w:kern w:val="0"/>
          <w:sz w:val="22"/>
          <w:szCs w:val="22"/>
        </w:rPr>
        <w:t>DICHIARA INOLTRE CHE:</w:t>
      </w:r>
    </w:p>
    <w:p w14:paraId="2216CA0F" w14:textId="2041B66C" w:rsidR="00D5727A" w:rsidRPr="0095523F" w:rsidRDefault="00D5727A" w:rsidP="00D5727A">
      <w:pPr>
        <w:pStyle w:val="Numeroelenco"/>
        <w:spacing w:before="100" w:beforeAutospacing="1" w:after="100" w:afterAutospacing="1"/>
        <w:rPr>
          <w:rFonts w:ascii="Times New Roman" w:eastAsia="Calibri" w:hAnsi="Times New Roman"/>
          <w:kern w:val="0"/>
          <w:sz w:val="22"/>
          <w:szCs w:val="22"/>
        </w:rPr>
      </w:pPr>
      <w:r w:rsidRPr="0095523F">
        <w:rPr>
          <w:rFonts w:ascii="Times New Roman" w:eastAsia="Calibri" w:hAnsi="Times New Roman"/>
          <w:kern w:val="0"/>
          <w:sz w:val="22"/>
          <w:szCs w:val="22"/>
        </w:rPr>
        <w:t xml:space="preserve"> sulla base delle risultanze del libro dei soci, delle comunicazioni ricevute e di qualsiasi altro dato a propria disposizione figurano i soci sottoelencati, titolari delle azioni/quote di capitale riportate a fianco di ciascuno di essi:</w:t>
      </w:r>
    </w:p>
    <w:p w14:paraId="5F52608A" w14:textId="77777777" w:rsidR="00D5727A" w:rsidRPr="0095523F" w:rsidRDefault="00D5727A" w:rsidP="00D5727A">
      <w:pPr>
        <w:pStyle w:val="Numeroelenco"/>
        <w:numPr>
          <w:ilvl w:val="0"/>
          <w:numId w:val="0"/>
        </w:numPr>
        <w:spacing w:before="100" w:beforeAutospacing="1" w:after="100" w:afterAutospacing="1"/>
        <w:ind w:left="360"/>
        <w:rPr>
          <w:rFonts w:ascii="Times New Roman" w:eastAsia="Calibri" w:hAnsi="Times New Roman"/>
          <w:kern w:val="0"/>
          <w:sz w:val="22"/>
          <w:szCs w:val="22"/>
        </w:rPr>
      </w:pPr>
      <w:r w:rsidRPr="0095523F">
        <w:rPr>
          <w:rFonts w:ascii="Times New Roman" w:eastAsia="Calibri" w:hAnsi="Times New Roman"/>
          <w:kern w:val="0"/>
          <w:sz w:val="22"/>
          <w:szCs w:val="22"/>
        </w:rPr>
        <w:t>____________ %</w:t>
      </w:r>
    </w:p>
    <w:p w14:paraId="764E65B9" w14:textId="77777777" w:rsidR="00D5727A" w:rsidRPr="0095523F" w:rsidRDefault="00D5727A" w:rsidP="00D5727A">
      <w:pPr>
        <w:pStyle w:val="Numeroelenco"/>
        <w:numPr>
          <w:ilvl w:val="0"/>
          <w:numId w:val="0"/>
        </w:numPr>
        <w:spacing w:before="100" w:beforeAutospacing="1" w:after="100" w:afterAutospacing="1"/>
        <w:ind w:left="360"/>
        <w:rPr>
          <w:rFonts w:ascii="Times New Roman" w:eastAsia="Calibri" w:hAnsi="Times New Roman"/>
          <w:kern w:val="0"/>
          <w:sz w:val="22"/>
          <w:szCs w:val="22"/>
        </w:rPr>
      </w:pPr>
      <w:r w:rsidRPr="0095523F">
        <w:rPr>
          <w:rFonts w:ascii="Times New Roman" w:eastAsia="Calibri" w:hAnsi="Times New Roman"/>
          <w:kern w:val="0"/>
          <w:sz w:val="22"/>
          <w:szCs w:val="22"/>
        </w:rPr>
        <w:t>____________ %</w:t>
      </w:r>
    </w:p>
    <w:p w14:paraId="38A15102" w14:textId="77777777" w:rsidR="00D5727A" w:rsidRPr="0095523F" w:rsidRDefault="00D5727A" w:rsidP="00D5727A">
      <w:pPr>
        <w:pStyle w:val="Numeroelenco"/>
        <w:numPr>
          <w:ilvl w:val="0"/>
          <w:numId w:val="0"/>
        </w:numPr>
        <w:spacing w:before="100" w:beforeAutospacing="1" w:after="100" w:afterAutospacing="1"/>
        <w:ind w:left="360"/>
        <w:rPr>
          <w:rFonts w:ascii="Times New Roman" w:eastAsia="Calibri" w:hAnsi="Times New Roman"/>
          <w:kern w:val="0"/>
          <w:sz w:val="22"/>
          <w:szCs w:val="22"/>
        </w:rPr>
      </w:pPr>
      <w:r w:rsidRPr="0095523F">
        <w:rPr>
          <w:rFonts w:ascii="Times New Roman" w:eastAsia="Calibri" w:hAnsi="Times New Roman"/>
          <w:kern w:val="0"/>
          <w:sz w:val="22"/>
          <w:szCs w:val="22"/>
        </w:rPr>
        <w:t>_______________</w:t>
      </w:r>
    </w:p>
    <w:p w14:paraId="12DB29FE" w14:textId="1FAD9BA9" w:rsidR="00D5727A" w:rsidRPr="0095523F" w:rsidRDefault="00D5727A" w:rsidP="00D5727A">
      <w:pPr>
        <w:pStyle w:val="Numeroelenco"/>
        <w:numPr>
          <w:ilvl w:val="0"/>
          <w:numId w:val="0"/>
        </w:numPr>
        <w:spacing w:before="100" w:beforeAutospacing="1" w:after="100" w:afterAutospacing="1"/>
        <w:ind w:left="360" w:hanging="360"/>
        <w:rPr>
          <w:rFonts w:ascii="Times New Roman" w:eastAsia="Calibri" w:hAnsi="Times New Roman"/>
          <w:kern w:val="0"/>
          <w:sz w:val="22"/>
          <w:szCs w:val="22"/>
        </w:rPr>
      </w:pPr>
      <w:r w:rsidRPr="0095523F">
        <w:rPr>
          <w:rFonts w:ascii="Times New Roman" w:eastAsia="Calibri" w:hAnsi="Times New Roman"/>
          <w:kern w:val="0"/>
          <w:sz w:val="22"/>
          <w:szCs w:val="22"/>
        </w:rPr>
        <w:t>totale         100 %</w:t>
      </w:r>
    </w:p>
    <w:p w14:paraId="0D4E732E" w14:textId="6BA1E2EF" w:rsidR="00945D11" w:rsidRPr="0095523F" w:rsidRDefault="006C709F" w:rsidP="00945D11">
      <w:pPr>
        <w:pStyle w:val="Numeroelenco"/>
        <w:spacing w:before="100" w:beforeAutospacing="1" w:after="100" w:afterAutospacing="1"/>
        <w:rPr>
          <w:rFonts w:ascii="Times New Roman" w:eastAsia="Calibri" w:hAnsi="Times New Roman"/>
          <w:kern w:val="0"/>
          <w:sz w:val="22"/>
          <w:szCs w:val="22"/>
        </w:rPr>
      </w:pPr>
      <w:r w:rsidRPr="0095523F">
        <w:rPr>
          <w:rFonts w:ascii="Times New Roman" w:eastAsia="Calibri" w:hAnsi="Times New Roman"/>
          <w:kern w:val="0"/>
          <w:sz w:val="22"/>
          <w:szCs w:val="22"/>
        </w:rPr>
        <w:t>che l’Operatore Economico non incorre nelle cause di esclusione previste dagli artt. 94, 95, 96, 97, 98 del D.</w:t>
      </w:r>
      <w:r w:rsidR="000C6595" w:rsidRPr="0095523F">
        <w:rPr>
          <w:rFonts w:ascii="Times New Roman" w:eastAsia="Calibri" w:hAnsi="Times New Roman"/>
          <w:kern w:val="0"/>
          <w:sz w:val="22"/>
          <w:szCs w:val="22"/>
        </w:rPr>
        <w:t xml:space="preserve">Lgs. </w:t>
      </w:r>
      <w:r w:rsidRPr="0095523F">
        <w:rPr>
          <w:rFonts w:ascii="Times New Roman" w:eastAsia="Calibri" w:hAnsi="Times New Roman"/>
          <w:kern w:val="0"/>
          <w:sz w:val="22"/>
          <w:szCs w:val="22"/>
        </w:rPr>
        <w:t>n. 36/2023 e, precisamente:</w:t>
      </w:r>
    </w:p>
    <w:p w14:paraId="00CC9621" w14:textId="08E878D6" w:rsidR="00945D11" w:rsidRPr="0095523F" w:rsidRDefault="005C5003" w:rsidP="00E70FF9">
      <w:pPr>
        <w:pStyle w:val="Numeroelenco"/>
        <w:numPr>
          <w:ilvl w:val="0"/>
          <w:numId w:val="7"/>
        </w:numPr>
        <w:spacing w:before="100" w:beforeAutospacing="1" w:after="100" w:afterAutospacing="1"/>
        <w:rPr>
          <w:rFonts w:ascii="Times New Roman" w:hAnsi="Times New Roman"/>
          <w:kern w:val="0"/>
          <w:sz w:val="22"/>
          <w:szCs w:val="22"/>
        </w:rPr>
      </w:pPr>
      <w:r>
        <w:rPr>
          <w:rFonts w:ascii="Times New Roman" w:hAnsi="Times New Roman"/>
          <w:kern w:val="0"/>
          <w:sz w:val="22"/>
          <w:szCs w:val="22"/>
        </w:rPr>
        <w:fldChar w:fldCharType="begin">
          <w:ffData>
            <w:name w:val="Controllo1"/>
            <w:enabled/>
            <w:calcOnExit w:val="0"/>
            <w:checkBox>
              <w:sizeAuto/>
              <w:default w:val="1"/>
            </w:checkBox>
          </w:ffData>
        </w:fldChar>
      </w:r>
      <w:bookmarkStart w:id="3" w:name="Controllo1"/>
      <w:r>
        <w:rPr>
          <w:rFonts w:ascii="Times New Roman" w:hAnsi="Times New Roman"/>
          <w:kern w:val="0"/>
          <w:sz w:val="22"/>
          <w:szCs w:val="22"/>
        </w:rPr>
        <w:instrText xml:space="preserve"> FORMCHECKBOX </w:instrText>
      </w:r>
      <w:r w:rsidR="00A36E20">
        <w:rPr>
          <w:rFonts w:ascii="Times New Roman" w:hAnsi="Times New Roman"/>
          <w:kern w:val="0"/>
          <w:sz w:val="22"/>
          <w:szCs w:val="22"/>
        </w:rPr>
      </w:r>
      <w:r w:rsidR="00A36E20">
        <w:rPr>
          <w:rFonts w:ascii="Times New Roman" w:hAnsi="Times New Roman"/>
          <w:kern w:val="0"/>
          <w:sz w:val="22"/>
          <w:szCs w:val="22"/>
        </w:rPr>
        <w:fldChar w:fldCharType="separate"/>
      </w:r>
      <w:r>
        <w:rPr>
          <w:rFonts w:ascii="Times New Roman" w:hAnsi="Times New Roman"/>
          <w:kern w:val="0"/>
          <w:sz w:val="22"/>
          <w:szCs w:val="22"/>
        </w:rPr>
        <w:fldChar w:fldCharType="end"/>
      </w:r>
      <w:bookmarkEnd w:id="3"/>
      <w:r w:rsidR="00E70FF9" w:rsidRPr="0095523F">
        <w:rPr>
          <w:rFonts w:ascii="Times New Roman" w:hAnsi="Times New Roman"/>
          <w:kern w:val="0"/>
          <w:sz w:val="22"/>
          <w:szCs w:val="22"/>
        </w:rPr>
        <w:t xml:space="preserve"> </w:t>
      </w:r>
      <w:r w:rsidR="006C709F" w:rsidRPr="0095523F">
        <w:rPr>
          <w:rFonts w:ascii="Times New Roman" w:hAnsi="Times New Roman"/>
          <w:kern w:val="0"/>
          <w:sz w:val="22"/>
          <w:szCs w:val="22"/>
        </w:rPr>
        <w:t>che nei confronti dei soggetti indicati ai commi 3 e 4 dell'art. 94 non è stata inflitta una condanna con sentenza definitiva o decreto penale di condanna divenuto irrevocabile o sentenza di applicazione della pena su richiesta ai sensi dell'articolo 444 del codice di procedura penale per uno dei reati previsti (</w:t>
      </w:r>
      <w:r w:rsidR="006C709F" w:rsidRPr="0095523F">
        <w:rPr>
          <w:rFonts w:ascii="Times New Roman" w:hAnsi="Times New Roman"/>
          <w:b/>
          <w:bCs/>
          <w:kern w:val="0"/>
          <w:sz w:val="22"/>
          <w:szCs w:val="22"/>
        </w:rPr>
        <w:t xml:space="preserve">art. </w:t>
      </w:r>
      <w:r w:rsidR="006C709F" w:rsidRPr="0095523F">
        <w:rPr>
          <w:rFonts w:ascii="Times New Roman" w:hAnsi="Times New Roman"/>
          <w:b/>
          <w:bCs/>
          <w:kern w:val="0"/>
          <w:sz w:val="22"/>
          <w:szCs w:val="22"/>
        </w:rPr>
        <w:lastRenderedPageBreak/>
        <w:t xml:space="preserve">94, comma 1, del </w:t>
      </w:r>
      <w:r w:rsidR="000C6595" w:rsidRPr="0095523F">
        <w:rPr>
          <w:rFonts w:ascii="Times New Roman" w:hAnsi="Times New Roman"/>
          <w:b/>
          <w:bCs/>
          <w:kern w:val="0"/>
          <w:sz w:val="22"/>
          <w:szCs w:val="22"/>
        </w:rPr>
        <w:t xml:space="preserve">D.Lgs. </w:t>
      </w:r>
      <w:r w:rsidR="006C709F" w:rsidRPr="0095523F">
        <w:rPr>
          <w:rFonts w:ascii="Times New Roman" w:hAnsi="Times New Roman"/>
          <w:b/>
          <w:bCs/>
          <w:kern w:val="0"/>
          <w:sz w:val="22"/>
          <w:szCs w:val="22"/>
        </w:rPr>
        <w:t>n. 36/2023</w:t>
      </w:r>
      <w:r w:rsidR="006C709F" w:rsidRPr="0095523F">
        <w:rPr>
          <w:rFonts w:ascii="Times New Roman" w:hAnsi="Times New Roman"/>
          <w:kern w:val="0"/>
          <w:sz w:val="22"/>
          <w:szCs w:val="22"/>
        </w:rPr>
        <w:t>)</w:t>
      </w:r>
    </w:p>
    <w:p w14:paraId="02F8DB51" w14:textId="771AB907" w:rsidR="00945D11" w:rsidRPr="0095523F" w:rsidRDefault="005C5003" w:rsidP="00E70FF9">
      <w:pPr>
        <w:pStyle w:val="Numeroelenco"/>
        <w:numPr>
          <w:ilvl w:val="0"/>
          <w:numId w:val="7"/>
        </w:numPr>
        <w:spacing w:before="100" w:beforeAutospacing="1" w:after="100" w:afterAutospacing="1"/>
        <w:rPr>
          <w:rFonts w:ascii="Times New Roman" w:hAnsi="Times New Roman"/>
          <w:kern w:val="0"/>
          <w:sz w:val="22"/>
          <w:szCs w:val="22"/>
        </w:rPr>
      </w:pPr>
      <w:r>
        <w:rPr>
          <w:rFonts w:ascii="Times New Roman" w:hAnsi="Times New Roman"/>
          <w:kern w:val="0"/>
          <w:sz w:val="22"/>
          <w:szCs w:val="22"/>
        </w:rPr>
        <w:fldChar w:fldCharType="begin">
          <w:ffData>
            <w:name w:val=""/>
            <w:enabled/>
            <w:calcOnExit w:val="0"/>
            <w:checkBox>
              <w:sizeAuto/>
              <w:default w:val="1"/>
            </w:checkBox>
          </w:ffData>
        </w:fldChar>
      </w:r>
      <w:r>
        <w:rPr>
          <w:rFonts w:ascii="Times New Roman" w:hAnsi="Times New Roman"/>
          <w:kern w:val="0"/>
          <w:sz w:val="22"/>
          <w:szCs w:val="22"/>
        </w:rPr>
        <w:instrText xml:space="preserve"> FORMCHECKBOX </w:instrText>
      </w:r>
      <w:r w:rsidR="00A36E20">
        <w:rPr>
          <w:rFonts w:ascii="Times New Roman" w:hAnsi="Times New Roman"/>
          <w:kern w:val="0"/>
          <w:sz w:val="22"/>
          <w:szCs w:val="22"/>
        </w:rPr>
      </w:r>
      <w:r w:rsidR="00A36E20">
        <w:rPr>
          <w:rFonts w:ascii="Times New Roman" w:hAnsi="Times New Roman"/>
          <w:kern w:val="0"/>
          <w:sz w:val="22"/>
          <w:szCs w:val="22"/>
        </w:rPr>
        <w:fldChar w:fldCharType="separate"/>
      </w:r>
      <w:r>
        <w:rPr>
          <w:rFonts w:ascii="Times New Roman" w:hAnsi="Times New Roman"/>
          <w:kern w:val="0"/>
          <w:sz w:val="22"/>
          <w:szCs w:val="22"/>
        </w:rPr>
        <w:fldChar w:fldCharType="end"/>
      </w:r>
      <w:r w:rsidR="00E70FF9" w:rsidRPr="0095523F">
        <w:rPr>
          <w:rFonts w:ascii="Times New Roman" w:hAnsi="Times New Roman"/>
          <w:kern w:val="0"/>
          <w:sz w:val="22"/>
          <w:szCs w:val="22"/>
        </w:rPr>
        <w:t xml:space="preserve"> </w:t>
      </w:r>
      <w:r w:rsidR="006C709F" w:rsidRPr="0095523F">
        <w:rPr>
          <w:rFonts w:ascii="Times New Roman" w:hAnsi="Times New Roman"/>
          <w:kern w:val="0"/>
          <w:sz w:val="22"/>
          <w:szCs w:val="22"/>
        </w:rPr>
        <w:t>che nei confronti dell'Operatore Economico non sussistono ragioni di decadenza, di sospensione o di divieto previste dall'articolo 67 del decreto legislativo 6 settembre 2011, n. 159 o di un tentativo di infiltrazione mafiosa di cui all'articolo 84, comma 4, del medesimo decreto, fermo restando quanto previsto dagli articoli 88, comma 4-bis, e 92, commi 2 e 3, del decreto legislativo 6 settembre 2011, n. 159, con riferimento rispettivamente alle comunicazioni antimafia e alle informazioni antimafia (</w:t>
      </w:r>
      <w:r w:rsidR="006C709F" w:rsidRPr="0095523F">
        <w:rPr>
          <w:rFonts w:ascii="Times New Roman" w:hAnsi="Times New Roman"/>
          <w:b/>
          <w:bCs/>
          <w:kern w:val="0"/>
          <w:sz w:val="22"/>
          <w:szCs w:val="22"/>
        </w:rPr>
        <w:t xml:space="preserve">art. 94, comma 2, del </w:t>
      </w:r>
      <w:r w:rsidR="000C6595" w:rsidRPr="0095523F">
        <w:rPr>
          <w:rFonts w:ascii="Times New Roman" w:hAnsi="Times New Roman"/>
          <w:b/>
          <w:bCs/>
          <w:kern w:val="0"/>
          <w:sz w:val="22"/>
          <w:szCs w:val="22"/>
        </w:rPr>
        <w:t>D.Lgs.</w:t>
      </w:r>
      <w:r w:rsidR="006C709F" w:rsidRPr="0095523F">
        <w:rPr>
          <w:rFonts w:ascii="Times New Roman" w:hAnsi="Times New Roman"/>
          <w:b/>
          <w:bCs/>
          <w:kern w:val="0"/>
          <w:sz w:val="22"/>
          <w:szCs w:val="22"/>
        </w:rPr>
        <w:t xml:space="preserve"> n. 36/2023</w:t>
      </w:r>
      <w:r w:rsidR="006C709F" w:rsidRPr="0095523F">
        <w:rPr>
          <w:rFonts w:ascii="Times New Roman" w:hAnsi="Times New Roman"/>
          <w:kern w:val="0"/>
          <w:sz w:val="22"/>
          <w:szCs w:val="22"/>
        </w:rPr>
        <w:t>)</w:t>
      </w:r>
    </w:p>
    <w:p w14:paraId="3607DBA6" w14:textId="197DEBC3" w:rsidR="00945D11" w:rsidRPr="0095523F" w:rsidRDefault="005C5003" w:rsidP="00E70FF9">
      <w:pPr>
        <w:pStyle w:val="Numeroelenco"/>
        <w:numPr>
          <w:ilvl w:val="0"/>
          <w:numId w:val="7"/>
        </w:numPr>
        <w:spacing w:before="100" w:beforeAutospacing="1" w:after="100" w:afterAutospacing="1"/>
        <w:rPr>
          <w:rFonts w:ascii="Times New Roman" w:hAnsi="Times New Roman"/>
          <w:kern w:val="0"/>
          <w:sz w:val="22"/>
          <w:szCs w:val="22"/>
        </w:rPr>
      </w:pPr>
      <w:r>
        <w:rPr>
          <w:rFonts w:ascii="Times New Roman" w:hAnsi="Times New Roman"/>
          <w:kern w:val="0"/>
          <w:sz w:val="22"/>
          <w:szCs w:val="22"/>
        </w:rPr>
        <w:fldChar w:fldCharType="begin">
          <w:ffData>
            <w:name w:val=""/>
            <w:enabled/>
            <w:calcOnExit w:val="0"/>
            <w:checkBox>
              <w:sizeAuto/>
              <w:default w:val="1"/>
            </w:checkBox>
          </w:ffData>
        </w:fldChar>
      </w:r>
      <w:r>
        <w:rPr>
          <w:rFonts w:ascii="Times New Roman" w:hAnsi="Times New Roman"/>
          <w:kern w:val="0"/>
          <w:sz w:val="22"/>
          <w:szCs w:val="22"/>
        </w:rPr>
        <w:instrText xml:space="preserve"> FORMCHECKBOX </w:instrText>
      </w:r>
      <w:r w:rsidR="00A36E20">
        <w:rPr>
          <w:rFonts w:ascii="Times New Roman" w:hAnsi="Times New Roman"/>
          <w:kern w:val="0"/>
          <w:sz w:val="22"/>
          <w:szCs w:val="22"/>
        </w:rPr>
      </w:r>
      <w:r w:rsidR="00A36E20">
        <w:rPr>
          <w:rFonts w:ascii="Times New Roman" w:hAnsi="Times New Roman"/>
          <w:kern w:val="0"/>
          <w:sz w:val="22"/>
          <w:szCs w:val="22"/>
        </w:rPr>
        <w:fldChar w:fldCharType="separate"/>
      </w:r>
      <w:r>
        <w:rPr>
          <w:rFonts w:ascii="Times New Roman" w:hAnsi="Times New Roman"/>
          <w:kern w:val="0"/>
          <w:sz w:val="22"/>
          <w:szCs w:val="22"/>
        </w:rPr>
        <w:fldChar w:fldCharType="end"/>
      </w:r>
      <w:r w:rsidR="00E70FF9" w:rsidRPr="0095523F">
        <w:rPr>
          <w:rFonts w:ascii="Times New Roman" w:hAnsi="Times New Roman"/>
          <w:kern w:val="0"/>
          <w:sz w:val="22"/>
          <w:szCs w:val="22"/>
        </w:rPr>
        <w:t xml:space="preserve"> </w:t>
      </w:r>
      <w:r w:rsidR="006C709F" w:rsidRPr="0095523F">
        <w:rPr>
          <w:rFonts w:ascii="Times New Roman" w:hAnsi="Times New Roman"/>
          <w:kern w:val="0"/>
          <w:sz w:val="22"/>
          <w:szCs w:val="22"/>
        </w:rPr>
        <w:t>che l'Operatore Economico non è stato destinatario della sanzione interdittiva di cui all'articolo 9, comma 2, lettera c) del decreto legislativo 8 giugno 2001, n. 231 o ad altra sanzione che comporta il divieto di contrarre con la pubblica amministrazione, compresi i provvedimenti interdittivi di cui all’articolo 14 del decreto legislativo 9 aprile 2008 n.81 (</w:t>
      </w:r>
      <w:r w:rsidR="006C709F" w:rsidRPr="0095523F">
        <w:rPr>
          <w:rFonts w:ascii="Times New Roman" w:hAnsi="Times New Roman"/>
          <w:b/>
          <w:bCs/>
          <w:kern w:val="0"/>
          <w:sz w:val="22"/>
          <w:szCs w:val="22"/>
        </w:rPr>
        <w:t xml:space="preserve">art. 94, comma 5, lett. a, del </w:t>
      </w:r>
      <w:r w:rsidR="000C6595" w:rsidRPr="0095523F">
        <w:rPr>
          <w:rFonts w:ascii="Times New Roman" w:hAnsi="Times New Roman"/>
          <w:b/>
          <w:bCs/>
          <w:kern w:val="0"/>
          <w:sz w:val="22"/>
          <w:szCs w:val="22"/>
        </w:rPr>
        <w:t>D.Lgs.</w:t>
      </w:r>
      <w:r w:rsidR="006C709F" w:rsidRPr="0095523F">
        <w:rPr>
          <w:rFonts w:ascii="Times New Roman" w:hAnsi="Times New Roman"/>
          <w:b/>
          <w:bCs/>
          <w:kern w:val="0"/>
          <w:sz w:val="22"/>
          <w:szCs w:val="22"/>
        </w:rPr>
        <w:t xml:space="preserve"> n. 36/2023</w:t>
      </w:r>
      <w:r w:rsidR="006C709F" w:rsidRPr="0095523F">
        <w:rPr>
          <w:rFonts w:ascii="Times New Roman" w:hAnsi="Times New Roman"/>
          <w:kern w:val="0"/>
          <w:sz w:val="22"/>
          <w:szCs w:val="22"/>
        </w:rPr>
        <w:t>)</w:t>
      </w:r>
    </w:p>
    <w:p w14:paraId="0D21BF89" w14:textId="1C27EFF4" w:rsidR="00945D11" w:rsidRPr="0095523F" w:rsidRDefault="005C5003" w:rsidP="00E70FF9">
      <w:pPr>
        <w:pStyle w:val="Numeroelenco"/>
        <w:numPr>
          <w:ilvl w:val="0"/>
          <w:numId w:val="7"/>
        </w:numPr>
        <w:spacing w:before="100" w:beforeAutospacing="1" w:after="100" w:afterAutospacing="1"/>
        <w:rPr>
          <w:rFonts w:ascii="Times New Roman" w:hAnsi="Times New Roman"/>
          <w:kern w:val="0"/>
          <w:sz w:val="22"/>
          <w:szCs w:val="22"/>
        </w:rPr>
      </w:pPr>
      <w:r>
        <w:rPr>
          <w:rFonts w:ascii="Times New Roman" w:hAnsi="Times New Roman"/>
          <w:kern w:val="0"/>
          <w:sz w:val="22"/>
          <w:szCs w:val="22"/>
        </w:rPr>
        <w:fldChar w:fldCharType="begin">
          <w:ffData>
            <w:name w:val=""/>
            <w:enabled/>
            <w:calcOnExit w:val="0"/>
            <w:checkBox>
              <w:sizeAuto/>
              <w:default w:val="1"/>
            </w:checkBox>
          </w:ffData>
        </w:fldChar>
      </w:r>
      <w:r>
        <w:rPr>
          <w:rFonts w:ascii="Times New Roman" w:hAnsi="Times New Roman"/>
          <w:kern w:val="0"/>
          <w:sz w:val="22"/>
          <w:szCs w:val="22"/>
        </w:rPr>
        <w:instrText xml:space="preserve"> FORMCHECKBOX </w:instrText>
      </w:r>
      <w:r w:rsidR="00A36E20">
        <w:rPr>
          <w:rFonts w:ascii="Times New Roman" w:hAnsi="Times New Roman"/>
          <w:kern w:val="0"/>
          <w:sz w:val="22"/>
          <w:szCs w:val="22"/>
        </w:rPr>
      </w:r>
      <w:r w:rsidR="00A36E20">
        <w:rPr>
          <w:rFonts w:ascii="Times New Roman" w:hAnsi="Times New Roman"/>
          <w:kern w:val="0"/>
          <w:sz w:val="22"/>
          <w:szCs w:val="22"/>
        </w:rPr>
        <w:fldChar w:fldCharType="separate"/>
      </w:r>
      <w:r>
        <w:rPr>
          <w:rFonts w:ascii="Times New Roman" w:hAnsi="Times New Roman"/>
          <w:kern w:val="0"/>
          <w:sz w:val="22"/>
          <w:szCs w:val="22"/>
        </w:rPr>
        <w:fldChar w:fldCharType="end"/>
      </w:r>
      <w:r w:rsidR="00E70FF9" w:rsidRPr="0095523F">
        <w:rPr>
          <w:rFonts w:ascii="Times New Roman" w:hAnsi="Times New Roman"/>
          <w:kern w:val="0"/>
          <w:sz w:val="22"/>
          <w:szCs w:val="22"/>
        </w:rPr>
        <w:t xml:space="preserve"> </w:t>
      </w:r>
      <w:r w:rsidR="006C709F" w:rsidRPr="0095523F">
        <w:rPr>
          <w:rFonts w:ascii="Times New Roman" w:hAnsi="Times New Roman"/>
          <w:kern w:val="0"/>
          <w:sz w:val="22"/>
          <w:szCs w:val="22"/>
        </w:rPr>
        <w:t>che l' Operatore Economico non ha violato le norme che disciplinano il diritto al lavoro dei disabili di cui alla legge 12 marzo 1999, n. 68 (</w:t>
      </w:r>
      <w:r w:rsidR="006C709F" w:rsidRPr="0095523F">
        <w:rPr>
          <w:rFonts w:ascii="Times New Roman" w:hAnsi="Times New Roman"/>
          <w:b/>
          <w:bCs/>
          <w:kern w:val="0"/>
          <w:sz w:val="22"/>
          <w:szCs w:val="22"/>
        </w:rPr>
        <w:t xml:space="preserve">art. 94, comma 5, lett. b, del </w:t>
      </w:r>
      <w:r w:rsidR="000C6595" w:rsidRPr="0095523F">
        <w:rPr>
          <w:rFonts w:ascii="Times New Roman" w:hAnsi="Times New Roman"/>
          <w:b/>
          <w:bCs/>
          <w:kern w:val="0"/>
          <w:sz w:val="22"/>
          <w:szCs w:val="22"/>
        </w:rPr>
        <w:t>D.Lgs.</w:t>
      </w:r>
      <w:r w:rsidR="006C709F" w:rsidRPr="0095523F">
        <w:rPr>
          <w:rFonts w:ascii="Times New Roman" w:hAnsi="Times New Roman"/>
          <w:b/>
          <w:bCs/>
          <w:kern w:val="0"/>
          <w:sz w:val="22"/>
          <w:szCs w:val="22"/>
        </w:rPr>
        <w:t xml:space="preserve"> n. 36/2023</w:t>
      </w:r>
      <w:r w:rsidR="006C709F" w:rsidRPr="0095523F">
        <w:rPr>
          <w:rFonts w:ascii="Times New Roman" w:hAnsi="Times New Roman"/>
          <w:kern w:val="0"/>
          <w:sz w:val="22"/>
          <w:szCs w:val="22"/>
        </w:rPr>
        <w:t>)</w:t>
      </w:r>
    </w:p>
    <w:p w14:paraId="7F16DA5D" w14:textId="17CCB356" w:rsidR="00945D11" w:rsidRPr="0095523F" w:rsidRDefault="005C5003" w:rsidP="00E70FF9">
      <w:pPr>
        <w:pStyle w:val="Numeroelenco"/>
        <w:numPr>
          <w:ilvl w:val="0"/>
          <w:numId w:val="7"/>
        </w:numPr>
        <w:spacing w:before="100" w:beforeAutospacing="1" w:after="100" w:afterAutospacing="1"/>
        <w:rPr>
          <w:rFonts w:ascii="Times New Roman" w:hAnsi="Times New Roman"/>
          <w:kern w:val="0"/>
          <w:sz w:val="22"/>
          <w:szCs w:val="22"/>
        </w:rPr>
      </w:pPr>
      <w:r>
        <w:rPr>
          <w:rFonts w:ascii="Times New Roman" w:hAnsi="Times New Roman"/>
          <w:kern w:val="0"/>
          <w:sz w:val="22"/>
          <w:szCs w:val="22"/>
        </w:rPr>
        <w:fldChar w:fldCharType="begin">
          <w:ffData>
            <w:name w:val=""/>
            <w:enabled/>
            <w:calcOnExit w:val="0"/>
            <w:checkBox>
              <w:sizeAuto/>
              <w:default w:val="1"/>
            </w:checkBox>
          </w:ffData>
        </w:fldChar>
      </w:r>
      <w:r>
        <w:rPr>
          <w:rFonts w:ascii="Times New Roman" w:hAnsi="Times New Roman"/>
          <w:kern w:val="0"/>
          <w:sz w:val="22"/>
          <w:szCs w:val="22"/>
        </w:rPr>
        <w:instrText xml:space="preserve"> FORMCHECKBOX </w:instrText>
      </w:r>
      <w:r w:rsidR="00A36E20">
        <w:rPr>
          <w:rFonts w:ascii="Times New Roman" w:hAnsi="Times New Roman"/>
          <w:kern w:val="0"/>
          <w:sz w:val="22"/>
          <w:szCs w:val="22"/>
        </w:rPr>
      </w:r>
      <w:r w:rsidR="00A36E20">
        <w:rPr>
          <w:rFonts w:ascii="Times New Roman" w:hAnsi="Times New Roman"/>
          <w:kern w:val="0"/>
          <w:sz w:val="22"/>
          <w:szCs w:val="22"/>
        </w:rPr>
        <w:fldChar w:fldCharType="separate"/>
      </w:r>
      <w:r>
        <w:rPr>
          <w:rFonts w:ascii="Times New Roman" w:hAnsi="Times New Roman"/>
          <w:kern w:val="0"/>
          <w:sz w:val="22"/>
          <w:szCs w:val="22"/>
        </w:rPr>
        <w:fldChar w:fldCharType="end"/>
      </w:r>
      <w:r w:rsidR="00E70FF9" w:rsidRPr="0095523F">
        <w:rPr>
          <w:rFonts w:ascii="Times New Roman" w:hAnsi="Times New Roman"/>
          <w:kern w:val="0"/>
          <w:sz w:val="22"/>
          <w:szCs w:val="22"/>
        </w:rPr>
        <w:t xml:space="preserve"> </w:t>
      </w:r>
      <w:r w:rsidR="006C709F" w:rsidRPr="0095523F">
        <w:rPr>
          <w:rFonts w:ascii="Times New Roman" w:hAnsi="Times New Roman"/>
          <w:kern w:val="0"/>
          <w:sz w:val="22"/>
          <w:szCs w:val="22"/>
        </w:rPr>
        <w:t>che l'Operatore economico non è stato sottoposto a liquidazione giudiziale o non si trova in stato di liquidazione coatta o di concordato preventivo o nei propri confronti non è in corso un procedimento per l’accesso a una di tali procedure, fermo restando quanto previsto dall’articolo 95 del codice della crisi di impresa e dell'insolvenza di cui al decreto legislativo 12 gennaio 2019, n. 14, dall’articolo 186-bis, comma 5, del regio decreto 16 marzo 1942, n. 267 e dall'articolo 124 del presente codice (</w:t>
      </w:r>
      <w:r w:rsidR="006C709F" w:rsidRPr="0095523F">
        <w:rPr>
          <w:rFonts w:ascii="Times New Roman" w:hAnsi="Times New Roman"/>
          <w:b/>
          <w:bCs/>
          <w:kern w:val="0"/>
          <w:sz w:val="22"/>
          <w:szCs w:val="22"/>
        </w:rPr>
        <w:t xml:space="preserve">art. 94, comma 5, lett. d, del </w:t>
      </w:r>
      <w:r w:rsidR="000C6595" w:rsidRPr="0095523F">
        <w:rPr>
          <w:rFonts w:ascii="Times New Roman" w:hAnsi="Times New Roman"/>
          <w:b/>
          <w:bCs/>
          <w:kern w:val="0"/>
          <w:sz w:val="22"/>
          <w:szCs w:val="22"/>
        </w:rPr>
        <w:t>D.Lgs.</w:t>
      </w:r>
      <w:r w:rsidR="006C709F" w:rsidRPr="0095523F">
        <w:rPr>
          <w:rFonts w:ascii="Times New Roman" w:hAnsi="Times New Roman"/>
          <w:b/>
          <w:bCs/>
          <w:kern w:val="0"/>
          <w:sz w:val="22"/>
          <w:szCs w:val="22"/>
        </w:rPr>
        <w:t xml:space="preserve"> n. 36/2023</w:t>
      </w:r>
      <w:r w:rsidR="006C709F" w:rsidRPr="0095523F">
        <w:rPr>
          <w:rFonts w:ascii="Times New Roman" w:hAnsi="Times New Roman"/>
          <w:kern w:val="0"/>
          <w:sz w:val="22"/>
          <w:szCs w:val="22"/>
        </w:rPr>
        <w:t>)</w:t>
      </w:r>
    </w:p>
    <w:p w14:paraId="205FEB66" w14:textId="7AC7FD98" w:rsidR="00945D11" w:rsidRPr="0095523F" w:rsidRDefault="005C5003" w:rsidP="00E70FF9">
      <w:pPr>
        <w:pStyle w:val="Numeroelenco"/>
        <w:numPr>
          <w:ilvl w:val="0"/>
          <w:numId w:val="7"/>
        </w:numPr>
        <w:spacing w:before="100" w:beforeAutospacing="1" w:after="100" w:afterAutospacing="1"/>
        <w:rPr>
          <w:rFonts w:ascii="Times New Roman" w:hAnsi="Times New Roman"/>
          <w:kern w:val="0"/>
          <w:sz w:val="22"/>
          <w:szCs w:val="22"/>
        </w:rPr>
      </w:pPr>
      <w:r>
        <w:rPr>
          <w:rFonts w:ascii="Times New Roman" w:hAnsi="Times New Roman"/>
          <w:kern w:val="0"/>
          <w:sz w:val="22"/>
          <w:szCs w:val="22"/>
        </w:rPr>
        <w:fldChar w:fldCharType="begin">
          <w:ffData>
            <w:name w:val=""/>
            <w:enabled/>
            <w:calcOnExit w:val="0"/>
            <w:checkBox>
              <w:sizeAuto/>
              <w:default w:val="1"/>
            </w:checkBox>
          </w:ffData>
        </w:fldChar>
      </w:r>
      <w:r>
        <w:rPr>
          <w:rFonts w:ascii="Times New Roman" w:hAnsi="Times New Roman"/>
          <w:kern w:val="0"/>
          <w:sz w:val="22"/>
          <w:szCs w:val="22"/>
        </w:rPr>
        <w:instrText xml:space="preserve"> FORMCHECKBOX </w:instrText>
      </w:r>
      <w:r w:rsidR="00A36E20">
        <w:rPr>
          <w:rFonts w:ascii="Times New Roman" w:hAnsi="Times New Roman"/>
          <w:kern w:val="0"/>
          <w:sz w:val="22"/>
          <w:szCs w:val="22"/>
        </w:rPr>
      </w:r>
      <w:r w:rsidR="00A36E20">
        <w:rPr>
          <w:rFonts w:ascii="Times New Roman" w:hAnsi="Times New Roman"/>
          <w:kern w:val="0"/>
          <w:sz w:val="22"/>
          <w:szCs w:val="22"/>
        </w:rPr>
        <w:fldChar w:fldCharType="separate"/>
      </w:r>
      <w:r>
        <w:rPr>
          <w:rFonts w:ascii="Times New Roman" w:hAnsi="Times New Roman"/>
          <w:kern w:val="0"/>
          <w:sz w:val="22"/>
          <w:szCs w:val="22"/>
        </w:rPr>
        <w:fldChar w:fldCharType="end"/>
      </w:r>
      <w:r w:rsidR="00E70FF9" w:rsidRPr="0095523F">
        <w:rPr>
          <w:rFonts w:ascii="Times New Roman" w:hAnsi="Times New Roman"/>
          <w:kern w:val="0"/>
          <w:sz w:val="22"/>
          <w:szCs w:val="22"/>
        </w:rPr>
        <w:t xml:space="preserve"> </w:t>
      </w:r>
      <w:r w:rsidR="006C709F" w:rsidRPr="0095523F">
        <w:rPr>
          <w:rFonts w:ascii="Times New Roman" w:hAnsi="Times New Roman"/>
          <w:kern w:val="0"/>
          <w:sz w:val="22"/>
          <w:szCs w:val="22"/>
        </w:rPr>
        <w:t>che l'Operatore Economico non è iscritto nel casellario informatico tenuto dall'Osservatorio dell'ANAC per aver presentato false dichiarazioni o falsa documentazione nelle procedure di gara e negli affidamenti di subappalti (</w:t>
      </w:r>
      <w:r w:rsidR="006C709F" w:rsidRPr="0095523F">
        <w:rPr>
          <w:rFonts w:ascii="Times New Roman" w:hAnsi="Times New Roman"/>
          <w:b/>
          <w:bCs/>
          <w:kern w:val="0"/>
          <w:sz w:val="22"/>
          <w:szCs w:val="22"/>
        </w:rPr>
        <w:t xml:space="preserve">art. 94, comma 5, lettera e, del </w:t>
      </w:r>
      <w:r w:rsidR="000C6595" w:rsidRPr="0095523F">
        <w:rPr>
          <w:rFonts w:ascii="Times New Roman" w:hAnsi="Times New Roman"/>
          <w:b/>
          <w:bCs/>
          <w:kern w:val="0"/>
          <w:sz w:val="22"/>
          <w:szCs w:val="22"/>
        </w:rPr>
        <w:t>D.Lgs.</w:t>
      </w:r>
      <w:r w:rsidR="006C709F" w:rsidRPr="0095523F">
        <w:rPr>
          <w:rFonts w:ascii="Times New Roman" w:hAnsi="Times New Roman"/>
          <w:b/>
          <w:bCs/>
          <w:kern w:val="0"/>
          <w:sz w:val="22"/>
          <w:szCs w:val="22"/>
        </w:rPr>
        <w:t xml:space="preserve"> n. 36/2023</w:t>
      </w:r>
      <w:r w:rsidR="006C709F" w:rsidRPr="0095523F">
        <w:rPr>
          <w:rFonts w:ascii="Times New Roman" w:hAnsi="Times New Roman"/>
          <w:kern w:val="0"/>
          <w:sz w:val="22"/>
          <w:szCs w:val="22"/>
        </w:rPr>
        <w:t>)</w:t>
      </w:r>
    </w:p>
    <w:p w14:paraId="616588E9" w14:textId="78D954A1" w:rsidR="00E70FF9" w:rsidRPr="0095523F" w:rsidRDefault="005C5003" w:rsidP="00E70FF9">
      <w:pPr>
        <w:pStyle w:val="Numeroelenco"/>
        <w:numPr>
          <w:ilvl w:val="0"/>
          <w:numId w:val="7"/>
        </w:numPr>
        <w:spacing w:before="100" w:beforeAutospacing="1" w:after="100" w:afterAutospacing="1"/>
        <w:rPr>
          <w:rFonts w:ascii="Times New Roman" w:hAnsi="Times New Roman"/>
          <w:kern w:val="0"/>
          <w:sz w:val="22"/>
          <w:szCs w:val="22"/>
        </w:rPr>
      </w:pPr>
      <w:r>
        <w:rPr>
          <w:rFonts w:ascii="Times New Roman" w:hAnsi="Times New Roman"/>
          <w:kern w:val="0"/>
          <w:sz w:val="22"/>
          <w:szCs w:val="22"/>
        </w:rPr>
        <w:fldChar w:fldCharType="begin">
          <w:ffData>
            <w:name w:val=""/>
            <w:enabled/>
            <w:calcOnExit w:val="0"/>
            <w:checkBox>
              <w:sizeAuto/>
              <w:default w:val="1"/>
            </w:checkBox>
          </w:ffData>
        </w:fldChar>
      </w:r>
      <w:r>
        <w:rPr>
          <w:rFonts w:ascii="Times New Roman" w:hAnsi="Times New Roman"/>
          <w:kern w:val="0"/>
          <w:sz w:val="22"/>
          <w:szCs w:val="22"/>
        </w:rPr>
        <w:instrText xml:space="preserve"> FORMCHECKBOX </w:instrText>
      </w:r>
      <w:r w:rsidR="00A36E20">
        <w:rPr>
          <w:rFonts w:ascii="Times New Roman" w:hAnsi="Times New Roman"/>
          <w:kern w:val="0"/>
          <w:sz w:val="22"/>
          <w:szCs w:val="22"/>
        </w:rPr>
      </w:r>
      <w:r w:rsidR="00A36E20">
        <w:rPr>
          <w:rFonts w:ascii="Times New Roman" w:hAnsi="Times New Roman"/>
          <w:kern w:val="0"/>
          <w:sz w:val="22"/>
          <w:szCs w:val="22"/>
        </w:rPr>
        <w:fldChar w:fldCharType="separate"/>
      </w:r>
      <w:r>
        <w:rPr>
          <w:rFonts w:ascii="Times New Roman" w:hAnsi="Times New Roman"/>
          <w:kern w:val="0"/>
          <w:sz w:val="22"/>
          <w:szCs w:val="22"/>
        </w:rPr>
        <w:fldChar w:fldCharType="end"/>
      </w:r>
      <w:r w:rsidR="00E70FF9" w:rsidRPr="0095523F">
        <w:rPr>
          <w:rFonts w:ascii="Times New Roman" w:hAnsi="Times New Roman"/>
          <w:kern w:val="0"/>
          <w:sz w:val="22"/>
          <w:szCs w:val="22"/>
        </w:rPr>
        <w:t xml:space="preserve"> </w:t>
      </w:r>
      <w:r w:rsidR="006C709F" w:rsidRPr="0095523F">
        <w:rPr>
          <w:rFonts w:ascii="Times New Roman" w:hAnsi="Times New Roman"/>
          <w:kern w:val="0"/>
          <w:sz w:val="22"/>
          <w:szCs w:val="22"/>
        </w:rPr>
        <w:t>che l'Operatore Economico non è iscritto nel casellario informatico tenuto dall'Osservatorio dell'ANAC per aver presentato false dichiarazioni o falsa documentazione ai fini del rilascio dell'attestazione di qualificazione (</w:t>
      </w:r>
      <w:r w:rsidR="006C709F" w:rsidRPr="0095523F">
        <w:rPr>
          <w:rFonts w:ascii="Times New Roman" w:hAnsi="Times New Roman"/>
          <w:b/>
          <w:bCs/>
          <w:kern w:val="0"/>
          <w:sz w:val="22"/>
          <w:szCs w:val="22"/>
        </w:rPr>
        <w:t xml:space="preserve">art. 94, comma 5, lettera f, del </w:t>
      </w:r>
      <w:r w:rsidR="000C6595" w:rsidRPr="0095523F">
        <w:rPr>
          <w:rFonts w:ascii="Times New Roman" w:hAnsi="Times New Roman"/>
          <w:b/>
          <w:bCs/>
          <w:kern w:val="0"/>
          <w:sz w:val="22"/>
          <w:szCs w:val="22"/>
        </w:rPr>
        <w:t>D.Lgs.</w:t>
      </w:r>
      <w:r w:rsidR="006C709F" w:rsidRPr="0095523F">
        <w:rPr>
          <w:rFonts w:ascii="Times New Roman" w:hAnsi="Times New Roman"/>
          <w:b/>
          <w:bCs/>
          <w:kern w:val="0"/>
          <w:sz w:val="22"/>
          <w:szCs w:val="22"/>
        </w:rPr>
        <w:t xml:space="preserve"> n. 36/2023</w:t>
      </w:r>
      <w:r w:rsidR="006C709F" w:rsidRPr="0095523F">
        <w:rPr>
          <w:rFonts w:ascii="Times New Roman" w:hAnsi="Times New Roman"/>
          <w:kern w:val="0"/>
          <w:sz w:val="22"/>
          <w:szCs w:val="22"/>
        </w:rPr>
        <w:t>)</w:t>
      </w:r>
    </w:p>
    <w:p w14:paraId="133055B5" w14:textId="574C5759" w:rsidR="00E70FF9" w:rsidRPr="0095523F" w:rsidRDefault="005C5003" w:rsidP="00E70FF9">
      <w:pPr>
        <w:pStyle w:val="Numeroelenco"/>
        <w:numPr>
          <w:ilvl w:val="0"/>
          <w:numId w:val="7"/>
        </w:numPr>
        <w:spacing w:before="100" w:beforeAutospacing="1" w:after="100" w:afterAutospacing="1"/>
        <w:rPr>
          <w:rFonts w:ascii="Times New Roman" w:hAnsi="Times New Roman"/>
          <w:kern w:val="0"/>
          <w:sz w:val="22"/>
          <w:szCs w:val="22"/>
        </w:rPr>
      </w:pPr>
      <w:r>
        <w:rPr>
          <w:rFonts w:ascii="Times New Roman" w:hAnsi="Times New Roman"/>
          <w:kern w:val="0"/>
          <w:sz w:val="22"/>
          <w:szCs w:val="22"/>
        </w:rPr>
        <w:fldChar w:fldCharType="begin">
          <w:ffData>
            <w:name w:val=""/>
            <w:enabled/>
            <w:calcOnExit w:val="0"/>
            <w:checkBox>
              <w:sizeAuto/>
              <w:default w:val="1"/>
            </w:checkBox>
          </w:ffData>
        </w:fldChar>
      </w:r>
      <w:r>
        <w:rPr>
          <w:rFonts w:ascii="Times New Roman" w:hAnsi="Times New Roman"/>
          <w:kern w:val="0"/>
          <w:sz w:val="22"/>
          <w:szCs w:val="22"/>
        </w:rPr>
        <w:instrText xml:space="preserve"> FORMCHECKBOX </w:instrText>
      </w:r>
      <w:r w:rsidR="00A36E20">
        <w:rPr>
          <w:rFonts w:ascii="Times New Roman" w:hAnsi="Times New Roman"/>
          <w:kern w:val="0"/>
          <w:sz w:val="22"/>
          <w:szCs w:val="22"/>
        </w:rPr>
      </w:r>
      <w:r w:rsidR="00A36E20">
        <w:rPr>
          <w:rFonts w:ascii="Times New Roman" w:hAnsi="Times New Roman"/>
          <w:kern w:val="0"/>
          <w:sz w:val="22"/>
          <w:szCs w:val="22"/>
        </w:rPr>
        <w:fldChar w:fldCharType="separate"/>
      </w:r>
      <w:r>
        <w:rPr>
          <w:rFonts w:ascii="Times New Roman" w:hAnsi="Times New Roman"/>
          <w:kern w:val="0"/>
          <w:sz w:val="22"/>
          <w:szCs w:val="22"/>
        </w:rPr>
        <w:fldChar w:fldCharType="end"/>
      </w:r>
      <w:r w:rsidR="00E70FF9" w:rsidRPr="0095523F">
        <w:rPr>
          <w:rFonts w:ascii="Times New Roman" w:hAnsi="Times New Roman"/>
          <w:kern w:val="0"/>
          <w:sz w:val="22"/>
          <w:szCs w:val="22"/>
        </w:rPr>
        <w:t xml:space="preserve"> </w:t>
      </w:r>
      <w:r w:rsidR="006C709F" w:rsidRPr="0095523F">
        <w:rPr>
          <w:rFonts w:ascii="Times New Roman" w:hAnsi="Times New Roman"/>
          <w:kern w:val="0"/>
          <w:sz w:val="22"/>
          <w:szCs w:val="22"/>
        </w:rPr>
        <w:t>che l’'Operatore Economico non ha commesso violazioni gravi definitivamente accertate agli obblighi relativi al pagamento di imposte o tasse secondo la legislazione italiana o quella dello Stato di stabilimento (</w:t>
      </w:r>
      <w:r w:rsidR="006C709F" w:rsidRPr="0095523F">
        <w:rPr>
          <w:rFonts w:ascii="Times New Roman" w:hAnsi="Times New Roman"/>
          <w:b/>
          <w:bCs/>
          <w:kern w:val="0"/>
          <w:sz w:val="22"/>
          <w:szCs w:val="22"/>
        </w:rPr>
        <w:t xml:space="preserve">art. 94, comma 6, del </w:t>
      </w:r>
      <w:r w:rsidR="000C6595" w:rsidRPr="0095523F">
        <w:rPr>
          <w:rFonts w:ascii="Times New Roman" w:hAnsi="Times New Roman"/>
          <w:b/>
          <w:bCs/>
          <w:kern w:val="0"/>
          <w:sz w:val="22"/>
          <w:szCs w:val="22"/>
        </w:rPr>
        <w:t>D.Lgs.</w:t>
      </w:r>
      <w:r w:rsidR="006C709F" w:rsidRPr="0095523F">
        <w:rPr>
          <w:rFonts w:ascii="Times New Roman" w:hAnsi="Times New Roman"/>
          <w:b/>
          <w:bCs/>
          <w:kern w:val="0"/>
          <w:sz w:val="22"/>
          <w:szCs w:val="22"/>
        </w:rPr>
        <w:t xml:space="preserve"> n. 36/2023</w:t>
      </w:r>
      <w:r w:rsidR="006C709F" w:rsidRPr="0095523F">
        <w:rPr>
          <w:rFonts w:ascii="Times New Roman" w:hAnsi="Times New Roman"/>
          <w:kern w:val="0"/>
          <w:sz w:val="22"/>
          <w:szCs w:val="22"/>
        </w:rPr>
        <w:t>)</w:t>
      </w:r>
    </w:p>
    <w:p w14:paraId="739EC5C4" w14:textId="18A1659C" w:rsidR="00945D11" w:rsidRPr="0095523F" w:rsidRDefault="005C5003" w:rsidP="00E70FF9">
      <w:pPr>
        <w:pStyle w:val="Numeroelenco"/>
        <w:numPr>
          <w:ilvl w:val="0"/>
          <w:numId w:val="7"/>
        </w:numPr>
        <w:spacing w:before="100" w:beforeAutospacing="1" w:after="100" w:afterAutospacing="1"/>
        <w:rPr>
          <w:rFonts w:ascii="Times New Roman" w:hAnsi="Times New Roman"/>
          <w:kern w:val="0"/>
          <w:sz w:val="22"/>
          <w:szCs w:val="22"/>
        </w:rPr>
      </w:pPr>
      <w:r>
        <w:rPr>
          <w:rFonts w:ascii="Times New Roman" w:hAnsi="Times New Roman"/>
          <w:kern w:val="0"/>
          <w:sz w:val="22"/>
          <w:szCs w:val="22"/>
        </w:rPr>
        <w:fldChar w:fldCharType="begin">
          <w:ffData>
            <w:name w:val=""/>
            <w:enabled/>
            <w:calcOnExit w:val="0"/>
            <w:checkBox>
              <w:sizeAuto/>
              <w:default w:val="1"/>
            </w:checkBox>
          </w:ffData>
        </w:fldChar>
      </w:r>
      <w:r>
        <w:rPr>
          <w:rFonts w:ascii="Times New Roman" w:hAnsi="Times New Roman"/>
          <w:kern w:val="0"/>
          <w:sz w:val="22"/>
          <w:szCs w:val="22"/>
        </w:rPr>
        <w:instrText xml:space="preserve"> FORMCHECKBOX </w:instrText>
      </w:r>
      <w:r w:rsidR="00A36E20">
        <w:rPr>
          <w:rFonts w:ascii="Times New Roman" w:hAnsi="Times New Roman"/>
          <w:kern w:val="0"/>
          <w:sz w:val="22"/>
          <w:szCs w:val="22"/>
        </w:rPr>
      </w:r>
      <w:r w:rsidR="00A36E20">
        <w:rPr>
          <w:rFonts w:ascii="Times New Roman" w:hAnsi="Times New Roman"/>
          <w:kern w:val="0"/>
          <w:sz w:val="22"/>
          <w:szCs w:val="22"/>
        </w:rPr>
        <w:fldChar w:fldCharType="separate"/>
      </w:r>
      <w:r>
        <w:rPr>
          <w:rFonts w:ascii="Times New Roman" w:hAnsi="Times New Roman"/>
          <w:kern w:val="0"/>
          <w:sz w:val="22"/>
          <w:szCs w:val="22"/>
        </w:rPr>
        <w:fldChar w:fldCharType="end"/>
      </w:r>
      <w:r w:rsidR="00E70FF9" w:rsidRPr="0095523F">
        <w:rPr>
          <w:rFonts w:ascii="Times New Roman" w:hAnsi="Times New Roman"/>
          <w:kern w:val="0"/>
          <w:sz w:val="22"/>
          <w:szCs w:val="22"/>
        </w:rPr>
        <w:t xml:space="preserve"> </w:t>
      </w:r>
      <w:r w:rsidR="006C709F" w:rsidRPr="0095523F">
        <w:rPr>
          <w:rFonts w:ascii="Times New Roman" w:hAnsi="Times New Roman"/>
          <w:kern w:val="0"/>
          <w:sz w:val="22"/>
          <w:szCs w:val="22"/>
        </w:rPr>
        <w:t>che l' Operatore Economico non ha commesso violazioni gravi definitivamente accertate agli obblighi relativi al pagamento di contributi previdenziali, sia nel paese dove è stabilito sia nello Stato membro dell'amministrazione aggiudicatrice o dell'ente aggiudicatore, se diverso dal paese di stabilimento (</w:t>
      </w:r>
      <w:r w:rsidR="006C709F" w:rsidRPr="0095523F">
        <w:rPr>
          <w:rFonts w:ascii="Times New Roman" w:hAnsi="Times New Roman"/>
          <w:b/>
          <w:bCs/>
          <w:kern w:val="0"/>
          <w:sz w:val="22"/>
          <w:szCs w:val="22"/>
        </w:rPr>
        <w:t xml:space="preserve">art. 94, comma 6, del </w:t>
      </w:r>
      <w:r w:rsidR="000C6595" w:rsidRPr="0095523F">
        <w:rPr>
          <w:rFonts w:ascii="Times New Roman" w:hAnsi="Times New Roman"/>
          <w:b/>
          <w:bCs/>
          <w:kern w:val="0"/>
          <w:sz w:val="22"/>
          <w:szCs w:val="22"/>
        </w:rPr>
        <w:t>D.Lgs.</w:t>
      </w:r>
      <w:r w:rsidR="006C709F" w:rsidRPr="0095523F">
        <w:rPr>
          <w:rFonts w:ascii="Times New Roman" w:hAnsi="Times New Roman"/>
          <w:b/>
          <w:bCs/>
          <w:kern w:val="0"/>
          <w:sz w:val="22"/>
          <w:szCs w:val="22"/>
        </w:rPr>
        <w:t xml:space="preserve"> n. 36/2023</w:t>
      </w:r>
      <w:r w:rsidR="006C709F" w:rsidRPr="0095523F">
        <w:rPr>
          <w:rFonts w:ascii="Times New Roman" w:hAnsi="Times New Roman"/>
          <w:kern w:val="0"/>
          <w:sz w:val="22"/>
          <w:szCs w:val="22"/>
        </w:rPr>
        <w:t>)</w:t>
      </w:r>
    </w:p>
    <w:p w14:paraId="11BBB7A1" w14:textId="7A95B41E" w:rsidR="00945D11" w:rsidRPr="0095523F" w:rsidRDefault="005C5003" w:rsidP="00E70FF9">
      <w:pPr>
        <w:pStyle w:val="Numeroelenco"/>
        <w:numPr>
          <w:ilvl w:val="0"/>
          <w:numId w:val="7"/>
        </w:numPr>
        <w:spacing w:before="100" w:beforeAutospacing="1" w:after="100" w:afterAutospacing="1"/>
        <w:rPr>
          <w:rFonts w:ascii="Times New Roman" w:hAnsi="Times New Roman"/>
          <w:kern w:val="0"/>
          <w:sz w:val="22"/>
          <w:szCs w:val="22"/>
        </w:rPr>
      </w:pPr>
      <w:r>
        <w:rPr>
          <w:rFonts w:ascii="Times New Roman" w:hAnsi="Times New Roman"/>
          <w:kern w:val="0"/>
          <w:sz w:val="22"/>
          <w:szCs w:val="22"/>
        </w:rPr>
        <w:fldChar w:fldCharType="begin">
          <w:ffData>
            <w:name w:val=""/>
            <w:enabled/>
            <w:calcOnExit w:val="0"/>
            <w:checkBox>
              <w:sizeAuto/>
              <w:default w:val="1"/>
            </w:checkBox>
          </w:ffData>
        </w:fldChar>
      </w:r>
      <w:r>
        <w:rPr>
          <w:rFonts w:ascii="Times New Roman" w:hAnsi="Times New Roman"/>
          <w:kern w:val="0"/>
          <w:sz w:val="22"/>
          <w:szCs w:val="22"/>
        </w:rPr>
        <w:instrText xml:space="preserve"> FORMCHECKBOX </w:instrText>
      </w:r>
      <w:r w:rsidR="00A36E20">
        <w:rPr>
          <w:rFonts w:ascii="Times New Roman" w:hAnsi="Times New Roman"/>
          <w:kern w:val="0"/>
          <w:sz w:val="22"/>
          <w:szCs w:val="22"/>
        </w:rPr>
      </w:r>
      <w:r w:rsidR="00A36E20">
        <w:rPr>
          <w:rFonts w:ascii="Times New Roman" w:hAnsi="Times New Roman"/>
          <w:kern w:val="0"/>
          <w:sz w:val="22"/>
          <w:szCs w:val="22"/>
        </w:rPr>
        <w:fldChar w:fldCharType="separate"/>
      </w:r>
      <w:r>
        <w:rPr>
          <w:rFonts w:ascii="Times New Roman" w:hAnsi="Times New Roman"/>
          <w:kern w:val="0"/>
          <w:sz w:val="22"/>
          <w:szCs w:val="22"/>
        </w:rPr>
        <w:fldChar w:fldCharType="end"/>
      </w:r>
      <w:r w:rsidR="00E70FF9" w:rsidRPr="0095523F">
        <w:rPr>
          <w:rFonts w:ascii="Times New Roman" w:hAnsi="Times New Roman"/>
          <w:kern w:val="0"/>
          <w:sz w:val="22"/>
          <w:szCs w:val="22"/>
        </w:rPr>
        <w:t xml:space="preserve"> </w:t>
      </w:r>
      <w:r w:rsidR="006C709F" w:rsidRPr="0095523F">
        <w:rPr>
          <w:rFonts w:ascii="Times New Roman" w:hAnsi="Times New Roman"/>
          <w:kern w:val="0"/>
          <w:sz w:val="22"/>
          <w:szCs w:val="22"/>
        </w:rPr>
        <w:t>che l'Operatore Economico non ha commesso gravi infrazioni debitamente accertate con qualunque mezzo adeguato alle norme in materia di salute e sicurezza sul lavoro nonché agli obblighi in materia ambientale, sociale, e del lavoro stabiliti dalla normativa europea e nazionale, dai contratti collettivi o dalle disposizioni internazionali elencate nell'allegato X alla direttiva 2014/24/UE del Parlamento europeo e del Consiglio del 26 febbraio 2014 (</w:t>
      </w:r>
      <w:r w:rsidR="006C709F" w:rsidRPr="0095523F">
        <w:rPr>
          <w:rFonts w:ascii="Times New Roman" w:hAnsi="Times New Roman"/>
          <w:b/>
          <w:bCs/>
          <w:kern w:val="0"/>
          <w:sz w:val="22"/>
          <w:szCs w:val="22"/>
        </w:rPr>
        <w:t xml:space="preserve">art. 95, comma 1, lettera a, del </w:t>
      </w:r>
      <w:r w:rsidR="000C6595" w:rsidRPr="0095523F">
        <w:rPr>
          <w:rFonts w:ascii="Times New Roman" w:hAnsi="Times New Roman"/>
          <w:b/>
          <w:bCs/>
          <w:kern w:val="0"/>
          <w:sz w:val="22"/>
          <w:szCs w:val="22"/>
        </w:rPr>
        <w:t>D.Lgs.</w:t>
      </w:r>
      <w:r w:rsidR="006C709F" w:rsidRPr="0095523F">
        <w:rPr>
          <w:rFonts w:ascii="Times New Roman" w:hAnsi="Times New Roman"/>
          <w:b/>
          <w:bCs/>
          <w:kern w:val="0"/>
          <w:sz w:val="22"/>
          <w:szCs w:val="22"/>
        </w:rPr>
        <w:t xml:space="preserve"> n. 36/2023</w:t>
      </w:r>
      <w:r w:rsidR="006C709F" w:rsidRPr="0095523F">
        <w:rPr>
          <w:rFonts w:ascii="Times New Roman" w:hAnsi="Times New Roman"/>
          <w:kern w:val="0"/>
          <w:sz w:val="22"/>
          <w:szCs w:val="22"/>
        </w:rPr>
        <w:t xml:space="preserve">) </w:t>
      </w:r>
    </w:p>
    <w:p w14:paraId="6A807FB3" w14:textId="2965B199" w:rsidR="00A61A71" w:rsidRPr="0095523F" w:rsidRDefault="00A61A71" w:rsidP="00A61A71">
      <w:pPr>
        <w:pStyle w:val="Numeroelenco"/>
        <w:numPr>
          <w:ilvl w:val="0"/>
          <w:numId w:val="0"/>
        </w:numPr>
        <w:spacing w:before="100" w:beforeAutospacing="1" w:after="100" w:afterAutospacing="1"/>
        <w:ind w:left="720"/>
        <w:rPr>
          <w:rFonts w:ascii="Times New Roman" w:hAnsi="Times New Roman"/>
          <w:b/>
          <w:bCs/>
          <w:i/>
          <w:iCs/>
          <w:kern w:val="0"/>
          <w:sz w:val="22"/>
          <w:szCs w:val="22"/>
        </w:rPr>
      </w:pPr>
      <w:r w:rsidRPr="0095523F">
        <w:rPr>
          <w:rFonts w:ascii="Times New Roman" w:hAnsi="Times New Roman"/>
          <w:b/>
          <w:bCs/>
          <w:i/>
          <w:iCs/>
          <w:kern w:val="0"/>
          <w:sz w:val="22"/>
          <w:szCs w:val="22"/>
        </w:rPr>
        <w:t>oppure:</w:t>
      </w:r>
    </w:p>
    <w:p w14:paraId="3D5AFA0C" w14:textId="154B2F4B" w:rsidR="00A61A71" w:rsidRPr="0095523F" w:rsidRDefault="00A61A71" w:rsidP="00A61A71">
      <w:pPr>
        <w:pStyle w:val="Numeroelenco"/>
        <w:numPr>
          <w:ilvl w:val="0"/>
          <w:numId w:val="0"/>
        </w:numPr>
        <w:spacing w:before="100" w:beforeAutospacing="1" w:after="100" w:afterAutospacing="1"/>
        <w:ind w:left="720"/>
        <w:rPr>
          <w:rFonts w:ascii="Times New Roman" w:hAnsi="Times New Roman"/>
          <w:kern w:val="0"/>
          <w:sz w:val="22"/>
          <w:szCs w:val="22"/>
        </w:rPr>
      </w:pPr>
      <w:r w:rsidRPr="0095523F">
        <w:rPr>
          <w:rFonts w:ascii="Times New Roman" w:hAnsi="Times New Roman"/>
          <w:kern w:val="0"/>
          <w:sz w:val="22"/>
          <w:szCs w:val="22"/>
        </w:rPr>
        <w:fldChar w:fldCharType="begin">
          <w:ffData>
            <w:name w:val="Controllo1"/>
            <w:enabled/>
            <w:calcOnExit w:val="0"/>
            <w:checkBox>
              <w:sizeAuto/>
              <w:default w:val="0"/>
            </w:checkBox>
          </w:ffData>
        </w:fldChar>
      </w:r>
      <w:r w:rsidRPr="0095523F">
        <w:rPr>
          <w:rFonts w:ascii="Times New Roman" w:hAnsi="Times New Roman"/>
          <w:kern w:val="0"/>
          <w:sz w:val="22"/>
          <w:szCs w:val="22"/>
        </w:rPr>
        <w:instrText xml:space="preserve"> FORMCHECKBOX </w:instrText>
      </w:r>
      <w:r w:rsidR="00A36E20">
        <w:rPr>
          <w:rFonts w:ascii="Times New Roman" w:hAnsi="Times New Roman"/>
          <w:kern w:val="0"/>
          <w:sz w:val="22"/>
          <w:szCs w:val="22"/>
        </w:rPr>
      </w:r>
      <w:r w:rsidR="00A36E20">
        <w:rPr>
          <w:rFonts w:ascii="Times New Roman" w:hAnsi="Times New Roman"/>
          <w:kern w:val="0"/>
          <w:sz w:val="22"/>
          <w:szCs w:val="22"/>
        </w:rPr>
        <w:fldChar w:fldCharType="separate"/>
      </w:r>
      <w:r w:rsidRPr="0095523F">
        <w:rPr>
          <w:rFonts w:ascii="Times New Roman" w:hAnsi="Times New Roman"/>
          <w:kern w:val="0"/>
          <w:sz w:val="22"/>
          <w:szCs w:val="22"/>
        </w:rPr>
        <w:fldChar w:fldCharType="end"/>
      </w:r>
      <w:r w:rsidRPr="0095523F">
        <w:rPr>
          <w:rFonts w:ascii="Times New Roman" w:hAnsi="Times New Roman"/>
          <w:kern w:val="0"/>
          <w:sz w:val="22"/>
          <w:szCs w:val="22"/>
        </w:rPr>
        <w:t xml:space="preserve"> di aver commesso le seguenti gravi infrazioni di cui all’articolo 95, comma 1, lettera a) del Codice commesse nei tre anni antecedenti la data di pubblicazione del bando di gara</w:t>
      </w:r>
      <w:r w:rsidR="00F06B34" w:rsidRPr="0095523F">
        <w:rPr>
          <w:rFonts w:ascii="Times New Roman" w:hAnsi="Times New Roman"/>
          <w:kern w:val="0"/>
          <w:sz w:val="22"/>
          <w:szCs w:val="22"/>
        </w:rPr>
        <w:t xml:space="preserve">  / trasmissione della lettera di invito</w:t>
      </w:r>
      <w:r w:rsidRPr="0095523F">
        <w:rPr>
          <w:rFonts w:ascii="Times New Roman" w:hAnsi="Times New Roman"/>
          <w:kern w:val="0"/>
          <w:sz w:val="22"/>
          <w:szCs w:val="22"/>
        </w:rPr>
        <w:t>:</w:t>
      </w:r>
    </w:p>
    <w:p w14:paraId="48B8CDC4" w14:textId="77777777" w:rsidR="00A61A71" w:rsidRPr="0095523F" w:rsidRDefault="00A61A71" w:rsidP="00A61A71">
      <w:pPr>
        <w:pStyle w:val="Numeroelenco"/>
        <w:numPr>
          <w:ilvl w:val="0"/>
          <w:numId w:val="0"/>
        </w:numPr>
        <w:spacing w:before="100" w:beforeAutospacing="1" w:after="100" w:afterAutospacing="1"/>
        <w:ind w:left="720"/>
        <w:rPr>
          <w:rFonts w:ascii="Times New Roman" w:hAnsi="Times New Roman"/>
        </w:rPr>
      </w:pPr>
      <w:r w:rsidRPr="0095523F">
        <w:rPr>
          <w:rFonts w:ascii="Times New Roman" w:hAnsi="Times New Roman"/>
        </w:rPr>
        <w:t>.............................................................................................................................................................................</w:t>
      </w:r>
    </w:p>
    <w:p w14:paraId="74BAAB72" w14:textId="77777777" w:rsidR="00A61A71" w:rsidRPr="0095523F" w:rsidRDefault="00A61A71" w:rsidP="00A61A71">
      <w:pPr>
        <w:pStyle w:val="Numeroelenco"/>
        <w:numPr>
          <w:ilvl w:val="0"/>
          <w:numId w:val="0"/>
        </w:numPr>
        <w:spacing w:before="100" w:beforeAutospacing="1" w:after="100" w:afterAutospacing="1"/>
        <w:ind w:left="720"/>
        <w:rPr>
          <w:rFonts w:ascii="Times New Roman" w:hAnsi="Times New Roman"/>
        </w:rPr>
      </w:pPr>
      <w:r w:rsidRPr="0095523F">
        <w:rPr>
          <w:rFonts w:ascii="Times New Roman" w:hAnsi="Times New Roman"/>
        </w:rPr>
        <w:t>.............................................................................................................................................................................</w:t>
      </w:r>
    </w:p>
    <w:p w14:paraId="6E8FFB09" w14:textId="537EE824" w:rsidR="00945D11" w:rsidRPr="0095523F" w:rsidRDefault="005C5003" w:rsidP="00E70FF9">
      <w:pPr>
        <w:pStyle w:val="Numeroelenco"/>
        <w:numPr>
          <w:ilvl w:val="0"/>
          <w:numId w:val="7"/>
        </w:numPr>
        <w:spacing w:before="100" w:beforeAutospacing="1" w:after="100" w:afterAutospacing="1"/>
        <w:rPr>
          <w:rFonts w:ascii="Times New Roman" w:hAnsi="Times New Roman"/>
          <w:kern w:val="0"/>
          <w:sz w:val="22"/>
          <w:szCs w:val="22"/>
        </w:rPr>
      </w:pPr>
      <w:r>
        <w:rPr>
          <w:rFonts w:ascii="Times New Roman" w:hAnsi="Times New Roman"/>
          <w:kern w:val="0"/>
          <w:sz w:val="22"/>
          <w:szCs w:val="22"/>
        </w:rPr>
        <w:lastRenderedPageBreak/>
        <w:fldChar w:fldCharType="begin">
          <w:ffData>
            <w:name w:val=""/>
            <w:enabled/>
            <w:calcOnExit w:val="0"/>
            <w:checkBox>
              <w:sizeAuto/>
              <w:default w:val="1"/>
            </w:checkBox>
          </w:ffData>
        </w:fldChar>
      </w:r>
      <w:r>
        <w:rPr>
          <w:rFonts w:ascii="Times New Roman" w:hAnsi="Times New Roman"/>
          <w:kern w:val="0"/>
          <w:sz w:val="22"/>
          <w:szCs w:val="22"/>
        </w:rPr>
        <w:instrText xml:space="preserve"> FORMCHECKBOX </w:instrText>
      </w:r>
      <w:r w:rsidR="00A36E20">
        <w:rPr>
          <w:rFonts w:ascii="Times New Roman" w:hAnsi="Times New Roman"/>
          <w:kern w:val="0"/>
          <w:sz w:val="22"/>
          <w:szCs w:val="22"/>
        </w:rPr>
      </w:r>
      <w:r w:rsidR="00A36E20">
        <w:rPr>
          <w:rFonts w:ascii="Times New Roman" w:hAnsi="Times New Roman"/>
          <w:kern w:val="0"/>
          <w:sz w:val="22"/>
          <w:szCs w:val="22"/>
        </w:rPr>
        <w:fldChar w:fldCharType="separate"/>
      </w:r>
      <w:r>
        <w:rPr>
          <w:rFonts w:ascii="Times New Roman" w:hAnsi="Times New Roman"/>
          <w:kern w:val="0"/>
          <w:sz w:val="22"/>
          <w:szCs w:val="22"/>
        </w:rPr>
        <w:fldChar w:fldCharType="end"/>
      </w:r>
      <w:r w:rsidR="00E70FF9" w:rsidRPr="0095523F">
        <w:rPr>
          <w:rFonts w:ascii="Times New Roman" w:hAnsi="Times New Roman"/>
          <w:kern w:val="0"/>
          <w:sz w:val="22"/>
          <w:szCs w:val="22"/>
        </w:rPr>
        <w:t xml:space="preserve"> </w:t>
      </w:r>
      <w:r w:rsidR="006C709F" w:rsidRPr="0095523F">
        <w:rPr>
          <w:rFonts w:ascii="Times New Roman" w:hAnsi="Times New Roman"/>
          <w:kern w:val="0"/>
          <w:sz w:val="22"/>
          <w:szCs w:val="22"/>
        </w:rPr>
        <w:t>che l'Operatore Economico non ha commesso violazioni non definitivamente accertate agli obblighi relativi al pagamento di imposte o tasse (</w:t>
      </w:r>
      <w:r w:rsidR="006C709F" w:rsidRPr="0095523F">
        <w:rPr>
          <w:rFonts w:ascii="Times New Roman" w:hAnsi="Times New Roman"/>
          <w:b/>
          <w:bCs/>
          <w:kern w:val="0"/>
          <w:sz w:val="22"/>
          <w:szCs w:val="22"/>
        </w:rPr>
        <w:t xml:space="preserve">art. 95, comma 2, del </w:t>
      </w:r>
      <w:r w:rsidR="000C6595" w:rsidRPr="0095523F">
        <w:rPr>
          <w:rFonts w:ascii="Times New Roman" w:hAnsi="Times New Roman"/>
          <w:b/>
          <w:bCs/>
          <w:kern w:val="0"/>
          <w:sz w:val="22"/>
          <w:szCs w:val="22"/>
        </w:rPr>
        <w:t>D.Lgs.</w:t>
      </w:r>
      <w:r w:rsidR="006C709F" w:rsidRPr="0095523F">
        <w:rPr>
          <w:rFonts w:ascii="Times New Roman" w:hAnsi="Times New Roman"/>
          <w:b/>
          <w:bCs/>
          <w:kern w:val="0"/>
          <w:sz w:val="22"/>
          <w:szCs w:val="22"/>
        </w:rPr>
        <w:t xml:space="preserve"> n. 36/2023</w:t>
      </w:r>
      <w:r w:rsidR="006C709F" w:rsidRPr="0095523F">
        <w:rPr>
          <w:rFonts w:ascii="Times New Roman" w:hAnsi="Times New Roman"/>
          <w:kern w:val="0"/>
          <w:sz w:val="22"/>
          <w:szCs w:val="22"/>
        </w:rPr>
        <w:t>)</w:t>
      </w:r>
    </w:p>
    <w:p w14:paraId="28697AA1" w14:textId="06B107F2" w:rsidR="00945D11" w:rsidRPr="0095523F" w:rsidRDefault="005C5003" w:rsidP="00E70FF9">
      <w:pPr>
        <w:pStyle w:val="Numeroelenco"/>
        <w:numPr>
          <w:ilvl w:val="0"/>
          <w:numId w:val="7"/>
        </w:numPr>
        <w:spacing w:before="100" w:beforeAutospacing="1" w:after="100" w:afterAutospacing="1"/>
        <w:rPr>
          <w:rFonts w:ascii="Times New Roman" w:hAnsi="Times New Roman"/>
          <w:kern w:val="0"/>
          <w:sz w:val="22"/>
          <w:szCs w:val="22"/>
        </w:rPr>
      </w:pPr>
      <w:r>
        <w:rPr>
          <w:rFonts w:ascii="Times New Roman" w:hAnsi="Times New Roman"/>
          <w:kern w:val="0"/>
          <w:sz w:val="22"/>
          <w:szCs w:val="22"/>
        </w:rPr>
        <w:fldChar w:fldCharType="begin">
          <w:ffData>
            <w:name w:val=""/>
            <w:enabled/>
            <w:calcOnExit w:val="0"/>
            <w:checkBox>
              <w:sizeAuto/>
              <w:default w:val="1"/>
            </w:checkBox>
          </w:ffData>
        </w:fldChar>
      </w:r>
      <w:r>
        <w:rPr>
          <w:rFonts w:ascii="Times New Roman" w:hAnsi="Times New Roman"/>
          <w:kern w:val="0"/>
          <w:sz w:val="22"/>
          <w:szCs w:val="22"/>
        </w:rPr>
        <w:instrText xml:space="preserve"> FORMCHECKBOX </w:instrText>
      </w:r>
      <w:r w:rsidR="00A36E20">
        <w:rPr>
          <w:rFonts w:ascii="Times New Roman" w:hAnsi="Times New Roman"/>
          <w:kern w:val="0"/>
          <w:sz w:val="22"/>
          <w:szCs w:val="22"/>
        </w:rPr>
      </w:r>
      <w:r w:rsidR="00A36E20">
        <w:rPr>
          <w:rFonts w:ascii="Times New Roman" w:hAnsi="Times New Roman"/>
          <w:kern w:val="0"/>
          <w:sz w:val="22"/>
          <w:szCs w:val="22"/>
        </w:rPr>
        <w:fldChar w:fldCharType="separate"/>
      </w:r>
      <w:r>
        <w:rPr>
          <w:rFonts w:ascii="Times New Roman" w:hAnsi="Times New Roman"/>
          <w:kern w:val="0"/>
          <w:sz w:val="22"/>
          <w:szCs w:val="22"/>
        </w:rPr>
        <w:fldChar w:fldCharType="end"/>
      </w:r>
      <w:r w:rsidR="00E70FF9" w:rsidRPr="0095523F">
        <w:rPr>
          <w:rFonts w:ascii="Times New Roman" w:hAnsi="Times New Roman"/>
          <w:kern w:val="0"/>
          <w:sz w:val="22"/>
          <w:szCs w:val="22"/>
        </w:rPr>
        <w:t xml:space="preserve"> </w:t>
      </w:r>
      <w:r w:rsidR="006C709F" w:rsidRPr="0095523F">
        <w:rPr>
          <w:rFonts w:ascii="Times New Roman" w:hAnsi="Times New Roman"/>
          <w:kern w:val="0"/>
          <w:sz w:val="22"/>
          <w:szCs w:val="22"/>
        </w:rPr>
        <w:t>che l'Operatore Economico non ha commesso violazione gravi non definitivamente accertate in ordine agli obblighi relativi al pagamento di contributi previdenziali, sia nel paese dove è stabilito sia nello Stato membro dell'amministrazione aggiudicatrice o dell'ente aggiudicatore, se diverso dal paese di stabilimento (</w:t>
      </w:r>
      <w:r w:rsidR="006C709F" w:rsidRPr="0095523F">
        <w:rPr>
          <w:rFonts w:ascii="Times New Roman" w:hAnsi="Times New Roman"/>
          <w:b/>
          <w:bCs/>
          <w:kern w:val="0"/>
          <w:sz w:val="22"/>
          <w:szCs w:val="22"/>
        </w:rPr>
        <w:t xml:space="preserve">art. 95, comma 2, del </w:t>
      </w:r>
      <w:r w:rsidR="000C6595" w:rsidRPr="0095523F">
        <w:rPr>
          <w:rFonts w:ascii="Times New Roman" w:hAnsi="Times New Roman"/>
          <w:b/>
          <w:bCs/>
          <w:kern w:val="0"/>
          <w:sz w:val="22"/>
          <w:szCs w:val="22"/>
        </w:rPr>
        <w:t>D.Lgs.</w:t>
      </w:r>
      <w:r w:rsidR="006C709F" w:rsidRPr="0095523F">
        <w:rPr>
          <w:rFonts w:ascii="Times New Roman" w:hAnsi="Times New Roman"/>
          <w:b/>
          <w:bCs/>
          <w:kern w:val="0"/>
          <w:sz w:val="22"/>
          <w:szCs w:val="22"/>
        </w:rPr>
        <w:t xml:space="preserve"> n. 36/2023</w:t>
      </w:r>
      <w:r w:rsidR="006C709F" w:rsidRPr="0095523F">
        <w:rPr>
          <w:rFonts w:ascii="Times New Roman" w:hAnsi="Times New Roman"/>
          <w:kern w:val="0"/>
          <w:sz w:val="22"/>
          <w:szCs w:val="22"/>
        </w:rPr>
        <w:t>)</w:t>
      </w:r>
    </w:p>
    <w:p w14:paraId="71BF777D" w14:textId="2C4669CF" w:rsidR="00945D11" w:rsidRPr="0095523F" w:rsidRDefault="005C5003" w:rsidP="00E70FF9">
      <w:pPr>
        <w:pStyle w:val="Numeroelenco"/>
        <w:numPr>
          <w:ilvl w:val="0"/>
          <w:numId w:val="7"/>
        </w:numPr>
        <w:spacing w:before="100" w:beforeAutospacing="1" w:after="100" w:afterAutospacing="1"/>
        <w:rPr>
          <w:rFonts w:ascii="Times New Roman" w:hAnsi="Times New Roman"/>
          <w:kern w:val="0"/>
          <w:sz w:val="22"/>
          <w:szCs w:val="22"/>
        </w:rPr>
      </w:pPr>
      <w:r>
        <w:rPr>
          <w:rFonts w:ascii="Times New Roman" w:hAnsi="Times New Roman"/>
          <w:kern w:val="0"/>
          <w:sz w:val="22"/>
          <w:szCs w:val="22"/>
        </w:rPr>
        <w:fldChar w:fldCharType="begin">
          <w:ffData>
            <w:name w:val=""/>
            <w:enabled/>
            <w:calcOnExit w:val="0"/>
            <w:checkBox>
              <w:sizeAuto/>
              <w:default w:val="1"/>
            </w:checkBox>
          </w:ffData>
        </w:fldChar>
      </w:r>
      <w:r>
        <w:rPr>
          <w:rFonts w:ascii="Times New Roman" w:hAnsi="Times New Roman"/>
          <w:kern w:val="0"/>
          <w:sz w:val="22"/>
          <w:szCs w:val="22"/>
        </w:rPr>
        <w:instrText xml:space="preserve"> FORMCHECKBOX </w:instrText>
      </w:r>
      <w:r w:rsidR="00A36E20">
        <w:rPr>
          <w:rFonts w:ascii="Times New Roman" w:hAnsi="Times New Roman"/>
          <w:kern w:val="0"/>
          <w:sz w:val="22"/>
          <w:szCs w:val="22"/>
        </w:rPr>
      </w:r>
      <w:r w:rsidR="00A36E20">
        <w:rPr>
          <w:rFonts w:ascii="Times New Roman" w:hAnsi="Times New Roman"/>
          <w:kern w:val="0"/>
          <w:sz w:val="22"/>
          <w:szCs w:val="22"/>
        </w:rPr>
        <w:fldChar w:fldCharType="separate"/>
      </w:r>
      <w:r>
        <w:rPr>
          <w:rFonts w:ascii="Times New Roman" w:hAnsi="Times New Roman"/>
          <w:kern w:val="0"/>
          <w:sz w:val="22"/>
          <w:szCs w:val="22"/>
        </w:rPr>
        <w:fldChar w:fldCharType="end"/>
      </w:r>
      <w:r w:rsidR="00E70FF9" w:rsidRPr="0095523F">
        <w:rPr>
          <w:rFonts w:ascii="Times New Roman" w:hAnsi="Times New Roman"/>
          <w:kern w:val="0"/>
          <w:sz w:val="22"/>
          <w:szCs w:val="22"/>
        </w:rPr>
        <w:t xml:space="preserve"> </w:t>
      </w:r>
      <w:r w:rsidR="006C709F" w:rsidRPr="0095523F">
        <w:rPr>
          <w:rFonts w:ascii="Times New Roman" w:hAnsi="Times New Roman"/>
          <w:kern w:val="0"/>
          <w:sz w:val="22"/>
          <w:szCs w:val="22"/>
        </w:rPr>
        <w:t>che l'Operatore Economico non ha commesso un illecito professionale grave, tale da rendere dubbia la propria integrità o affidabilità (</w:t>
      </w:r>
      <w:r w:rsidR="006C709F" w:rsidRPr="0095523F">
        <w:rPr>
          <w:rFonts w:ascii="Times New Roman" w:hAnsi="Times New Roman"/>
          <w:b/>
          <w:bCs/>
          <w:kern w:val="0"/>
          <w:sz w:val="22"/>
          <w:szCs w:val="22"/>
        </w:rPr>
        <w:t xml:space="preserve">art. 98 del </w:t>
      </w:r>
      <w:r w:rsidR="000C6595" w:rsidRPr="0095523F">
        <w:rPr>
          <w:rFonts w:ascii="Times New Roman" w:hAnsi="Times New Roman"/>
          <w:b/>
          <w:bCs/>
          <w:kern w:val="0"/>
          <w:sz w:val="22"/>
          <w:szCs w:val="22"/>
        </w:rPr>
        <w:t>D.Lgs.</w:t>
      </w:r>
      <w:r w:rsidR="006C709F" w:rsidRPr="0095523F">
        <w:rPr>
          <w:rFonts w:ascii="Times New Roman" w:hAnsi="Times New Roman"/>
          <w:b/>
          <w:bCs/>
          <w:kern w:val="0"/>
          <w:sz w:val="22"/>
          <w:szCs w:val="22"/>
        </w:rPr>
        <w:t xml:space="preserve"> n. 36/2023</w:t>
      </w:r>
      <w:r w:rsidR="006C709F" w:rsidRPr="0095523F">
        <w:rPr>
          <w:rFonts w:ascii="Times New Roman" w:hAnsi="Times New Roman"/>
          <w:kern w:val="0"/>
          <w:sz w:val="22"/>
          <w:szCs w:val="22"/>
        </w:rPr>
        <w:t xml:space="preserve">) </w:t>
      </w:r>
    </w:p>
    <w:p w14:paraId="11A2448C" w14:textId="7C33E430" w:rsidR="00945D11" w:rsidRPr="0095523F" w:rsidRDefault="005C5003" w:rsidP="00E70FF9">
      <w:pPr>
        <w:pStyle w:val="Numeroelenco"/>
        <w:numPr>
          <w:ilvl w:val="0"/>
          <w:numId w:val="7"/>
        </w:numPr>
        <w:spacing w:before="100" w:beforeAutospacing="1" w:after="100" w:afterAutospacing="1"/>
        <w:rPr>
          <w:rFonts w:ascii="Times New Roman" w:hAnsi="Times New Roman"/>
          <w:b/>
          <w:bCs/>
          <w:kern w:val="0"/>
          <w:sz w:val="22"/>
          <w:szCs w:val="22"/>
        </w:rPr>
      </w:pPr>
      <w:r>
        <w:rPr>
          <w:rFonts w:ascii="Times New Roman" w:hAnsi="Times New Roman"/>
          <w:kern w:val="0"/>
          <w:sz w:val="22"/>
          <w:szCs w:val="22"/>
        </w:rPr>
        <w:fldChar w:fldCharType="begin">
          <w:ffData>
            <w:name w:val=""/>
            <w:enabled/>
            <w:calcOnExit w:val="0"/>
            <w:checkBox>
              <w:sizeAuto/>
              <w:default w:val="1"/>
            </w:checkBox>
          </w:ffData>
        </w:fldChar>
      </w:r>
      <w:r>
        <w:rPr>
          <w:rFonts w:ascii="Times New Roman" w:hAnsi="Times New Roman"/>
          <w:kern w:val="0"/>
          <w:sz w:val="22"/>
          <w:szCs w:val="22"/>
        </w:rPr>
        <w:instrText xml:space="preserve"> FORMCHECKBOX </w:instrText>
      </w:r>
      <w:r w:rsidR="00A36E20">
        <w:rPr>
          <w:rFonts w:ascii="Times New Roman" w:hAnsi="Times New Roman"/>
          <w:kern w:val="0"/>
          <w:sz w:val="22"/>
          <w:szCs w:val="22"/>
        </w:rPr>
      </w:r>
      <w:r w:rsidR="00A36E20">
        <w:rPr>
          <w:rFonts w:ascii="Times New Roman" w:hAnsi="Times New Roman"/>
          <w:kern w:val="0"/>
          <w:sz w:val="22"/>
          <w:szCs w:val="22"/>
        </w:rPr>
        <w:fldChar w:fldCharType="separate"/>
      </w:r>
      <w:r>
        <w:rPr>
          <w:rFonts w:ascii="Times New Roman" w:hAnsi="Times New Roman"/>
          <w:kern w:val="0"/>
          <w:sz w:val="22"/>
          <w:szCs w:val="22"/>
        </w:rPr>
        <w:fldChar w:fldCharType="end"/>
      </w:r>
      <w:r w:rsidR="00E70FF9" w:rsidRPr="0095523F">
        <w:rPr>
          <w:rFonts w:ascii="Times New Roman" w:hAnsi="Times New Roman"/>
          <w:kern w:val="0"/>
          <w:sz w:val="22"/>
          <w:szCs w:val="22"/>
        </w:rPr>
        <w:t xml:space="preserve"> </w:t>
      </w:r>
      <w:r w:rsidR="006C709F" w:rsidRPr="0095523F">
        <w:rPr>
          <w:rFonts w:ascii="Times New Roman" w:hAnsi="Times New Roman"/>
          <w:kern w:val="0"/>
          <w:sz w:val="22"/>
          <w:szCs w:val="22"/>
        </w:rPr>
        <w:t xml:space="preserve">che i soggetti di cui ai commi 3 e 4 dell'art. 94 del </w:t>
      </w:r>
      <w:r w:rsidR="00A21CAF" w:rsidRPr="0095523F">
        <w:rPr>
          <w:rFonts w:ascii="Times New Roman" w:hAnsi="Times New Roman"/>
          <w:kern w:val="0"/>
          <w:sz w:val="22"/>
          <w:szCs w:val="22"/>
        </w:rPr>
        <w:t>D.Lgs</w:t>
      </w:r>
      <w:r w:rsidR="006C709F" w:rsidRPr="0095523F">
        <w:rPr>
          <w:rFonts w:ascii="Times New Roman" w:hAnsi="Times New Roman"/>
          <w:kern w:val="0"/>
          <w:sz w:val="22"/>
          <w:szCs w:val="22"/>
        </w:rPr>
        <w:t xml:space="preserve">.36/2023 non siano incorsi nei reati consumati o tentati di cui all’art. 94 comma 1 del </w:t>
      </w:r>
      <w:r w:rsidR="00A21CAF" w:rsidRPr="0095523F">
        <w:rPr>
          <w:rFonts w:ascii="Times New Roman" w:hAnsi="Times New Roman"/>
          <w:kern w:val="0"/>
          <w:sz w:val="22"/>
          <w:szCs w:val="22"/>
        </w:rPr>
        <w:t>D.Lgs</w:t>
      </w:r>
      <w:r w:rsidR="006C709F" w:rsidRPr="0095523F">
        <w:rPr>
          <w:rFonts w:ascii="Times New Roman" w:hAnsi="Times New Roman"/>
          <w:kern w:val="0"/>
          <w:sz w:val="22"/>
          <w:szCs w:val="22"/>
        </w:rPr>
        <w:t>. n.36/2023 (</w:t>
      </w:r>
      <w:r w:rsidR="006C709F" w:rsidRPr="0095523F">
        <w:rPr>
          <w:rFonts w:ascii="Times New Roman" w:hAnsi="Times New Roman"/>
          <w:b/>
          <w:bCs/>
          <w:kern w:val="0"/>
          <w:sz w:val="22"/>
          <w:szCs w:val="22"/>
        </w:rPr>
        <w:t>art.</w:t>
      </w:r>
      <w:r w:rsidR="002C126C" w:rsidRPr="0095523F">
        <w:rPr>
          <w:rFonts w:ascii="Times New Roman" w:hAnsi="Times New Roman"/>
          <w:b/>
          <w:bCs/>
          <w:kern w:val="0"/>
          <w:sz w:val="22"/>
          <w:szCs w:val="22"/>
        </w:rPr>
        <w:t xml:space="preserve"> </w:t>
      </w:r>
      <w:r w:rsidR="006C709F" w:rsidRPr="0095523F">
        <w:rPr>
          <w:rFonts w:ascii="Times New Roman" w:hAnsi="Times New Roman"/>
          <w:b/>
          <w:bCs/>
          <w:kern w:val="0"/>
          <w:sz w:val="22"/>
          <w:szCs w:val="22"/>
        </w:rPr>
        <w:t>98 comma 3 lett.</w:t>
      </w:r>
      <w:r w:rsidR="000C6595" w:rsidRPr="0095523F">
        <w:rPr>
          <w:rFonts w:ascii="Times New Roman" w:hAnsi="Times New Roman"/>
          <w:b/>
          <w:bCs/>
          <w:kern w:val="0"/>
          <w:sz w:val="22"/>
          <w:szCs w:val="22"/>
        </w:rPr>
        <w:t xml:space="preserve"> </w:t>
      </w:r>
      <w:r w:rsidR="006C709F" w:rsidRPr="0095523F">
        <w:rPr>
          <w:rFonts w:ascii="Times New Roman" w:hAnsi="Times New Roman"/>
          <w:b/>
          <w:bCs/>
          <w:kern w:val="0"/>
          <w:sz w:val="22"/>
          <w:szCs w:val="22"/>
        </w:rPr>
        <w:t>g</w:t>
      </w:r>
      <w:r w:rsidR="000C6595" w:rsidRPr="0095523F">
        <w:rPr>
          <w:rFonts w:ascii="Times New Roman" w:hAnsi="Times New Roman"/>
          <w:b/>
          <w:bCs/>
          <w:kern w:val="0"/>
          <w:sz w:val="22"/>
          <w:szCs w:val="22"/>
        </w:rPr>
        <w:t>, del D.Lgs. n. 36/2023)</w:t>
      </w:r>
    </w:p>
    <w:p w14:paraId="2A462531" w14:textId="171D9058" w:rsidR="00945D11" w:rsidRPr="0095523F" w:rsidRDefault="005C5003" w:rsidP="00E70FF9">
      <w:pPr>
        <w:pStyle w:val="Numeroelenco"/>
        <w:numPr>
          <w:ilvl w:val="0"/>
          <w:numId w:val="7"/>
        </w:numPr>
        <w:spacing w:before="100" w:beforeAutospacing="1" w:after="100" w:afterAutospacing="1"/>
        <w:rPr>
          <w:rFonts w:ascii="Times New Roman" w:hAnsi="Times New Roman"/>
          <w:b/>
          <w:bCs/>
          <w:kern w:val="0"/>
          <w:sz w:val="22"/>
          <w:szCs w:val="22"/>
        </w:rPr>
      </w:pPr>
      <w:r>
        <w:rPr>
          <w:rFonts w:ascii="Times New Roman" w:hAnsi="Times New Roman"/>
          <w:kern w:val="0"/>
          <w:sz w:val="22"/>
          <w:szCs w:val="22"/>
        </w:rPr>
        <w:fldChar w:fldCharType="begin">
          <w:ffData>
            <w:name w:val=""/>
            <w:enabled/>
            <w:calcOnExit w:val="0"/>
            <w:checkBox>
              <w:sizeAuto/>
              <w:default w:val="1"/>
            </w:checkBox>
          </w:ffData>
        </w:fldChar>
      </w:r>
      <w:r>
        <w:rPr>
          <w:rFonts w:ascii="Times New Roman" w:hAnsi="Times New Roman"/>
          <w:kern w:val="0"/>
          <w:sz w:val="22"/>
          <w:szCs w:val="22"/>
        </w:rPr>
        <w:instrText xml:space="preserve"> FORMCHECKBOX </w:instrText>
      </w:r>
      <w:r w:rsidR="00A36E20">
        <w:rPr>
          <w:rFonts w:ascii="Times New Roman" w:hAnsi="Times New Roman"/>
          <w:kern w:val="0"/>
          <w:sz w:val="22"/>
          <w:szCs w:val="22"/>
        </w:rPr>
      </w:r>
      <w:r w:rsidR="00A36E20">
        <w:rPr>
          <w:rFonts w:ascii="Times New Roman" w:hAnsi="Times New Roman"/>
          <w:kern w:val="0"/>
          <w:sz w:val="22"/>
          <w:szCs w:val="22"/>
        </w:rPr>
        <w:fldChar w:fldCharType="separate"/>
      </w:r>
      <w:r>
        <w:rPr>
          <w:rFonts w:ascii="Times New Roman" w:hAnsi="Times New Roman"/>
          <w:kern w:val="0"/>
          <w:sz w:val="22"/>
          <w:szCs w:val="22"/>
        </w:rPr>
        <w:fldChar w:fldCharType="end"/>
      </w:r>
      <w:r w:rsidR="00E70FF9" w:rsidRPr="0095523F">
        <w:rPr>
          <w:rFonts w:ascii="Times New Roman" w:hAnsi="Times New Roman"/>
          <w:kern w:val="0"/>
          <w:sz w:val="22"/>
          <w:szCs w:val="22"/>
        </w:rPr>
        <w:t xml:space="preserve"> </w:t>
      </w:r>
      <w:r w:rsidR="006C709F" w:rsidRPr="0095523F">
        <w:rPr>
          <w:rFonts w:ascii="Times New Roman" w:hAnsi="Times New Roman"/>
          <w:kern w:val="0"/>
          <w:sz w:val="22"/>
          <w:szCs w:val="22"/>
        </w:rPr>
        <w:t xml:space="preserve">che i soggetti di cui ai commi 3 e 4 dell'art. 94 del </w:t>
      </w:r>
      <w:r w:rsidR="00A21CAF" w:rsidRPr="0095523F">
        <w:rPr>
          <w:rFonts w:ascii="Times New Roman" w:hAnsi="Times New Roman"/>
          <w:kern w:val="0"/>
          <w:sz w:val="22"/>
          <w:szCs w:val="22"/>
        </w:rPr>
        <w:t>D.Lgs</w:t>
      </w:r>
      <w:r w:rsidR="006C709F" w:rsidRPr="0095523F">
        <w:rPr>
          <w:rFonts w:ascii="Times New Roman" w:hAnsi="Times New Roman"/>
          <w:kern w:val="0"/>
          <w:sz w:val="22"/>
          <w:szCs w:val="22"/>
        </w:rPr>
        <w:t>.36/2023 non siano incorsi nei reati consumati di cui all’art.</w:t>
      </w:r>
      <w:r w:rsidR="006C709F" w:rsidRPr="0095523F">
        <w:rPr>
          <w:rFonts w:ascii="Times New Roman" w:hAnsi="Times New Roman"/>
          <w:b/>
          <w:bCs/>
          <w:kern w:val="0"/>
          <w:sz w:val="22"/>
          <w:szCs w:val="22"/>
        </w:rPr>
        <w:t xml:space="preserve"> 98 comma 3 lett.</w:t>
      </w:r>
      <w:r w:rsidR="000C6595" w:rsidRPr="0095523F">
        <w:rPr>
          <w:rFonts w:ascii="Times New Roman" w:hAnsi="Times New Roman"/>
          <w:b/>
          <w:bCs/>
          <w:kern w:val="0"/>
          <w:sz w:val="22"/>
          <w:szCs w:val="22"/>
        </w:rPr>
        <w:t xml:space="preserve"> </w:t>
      </w:r>
      <w:r w:rsidR="006C709F" w:rsidRPr="0095523F">
        <w:rPr>
          <w:rFonts w:ascii="Times New Roman" w:hAnsi="Times New Roman"/>
          <w:b/>
          <w:bCs/>
          <w:kern w:val="0"/>
          <w:sz w:val="22"/>
          <w:szCs w:val="22"/>
        </w:rPr>
        <w:t>h</w:t>
      </w:r>
      <w:r w:rsidR="000C6595" w:rsidRPr="0095523F">
        <w:rPr>
          <w:rFonts w:ascii="Times New Roman" w:hAnsi="Times New Roman"/>
          <w:b/>
          <w:bCs/>
          <w:kern w:val="0"/>
          <w:sz w:val="22"/>
          <w:szCs w:val="22"/>
        </w:rPr>
        <w:t xml:space="preserve"> del D.Lgs. n. 36/2023</w:t>
      </w:r>
      <w:r w:rsidR="00E70FF9" w:rsidRPr="0095523F">
        <w:rPr>
          <w:rFonts w:ascii="Times New Roman" w:hAnsi="Times New Roman"/>
          <w:kern w:val="0"/>
          <w:sz w:val="22"/>
          <w:szCs w:val="22"/>
        </w:rPr>
        <w:t>;</w:t>
      </w:r>
      <w:r w:rsidR="00E70FF9" w:rsidRPr="0095523F">
        <w:rPr>
          <w:rFonts w:ascii="Times New Roman" w:hAnsi="Times New Roman"/>
          <w:b/>
          <w:bCs/>
          <w:kern w:val="0"/>
          <w:sz w:val="22"/>
          <w:szCs w:val="22"/>
        </w:rPr>
        <w:t xml:space="preserve"> </w:t>
      </w:r>
    </w:p>
    <w:p w14:paraId="42674D2E" w14:textId="63BF8356" w:rsidR="00945D11" w:rsidRPr="0095523F" w:rsidRDefault="005C5003" w:rsidP="00E70FF9">
      <w:pPr>
        <w:pStyle w:val="Numeroelenco"/>
        <w:numPr>
          <w:ilvl w:val="0"/>
          <w:numId w:val="7"/>
        </w:numPr>
        <w:spacing w:before="100" w:beforeAutospacing="1" w:after="100" w:afterAutospacing="1"/>
        <w:rPr>
          <w:rFonts w:ascii="Times New Roman" w:hAnsi="Times New Roman"/>
          <w:b/>
          <w:bCs/>
          <w:kern w:val="0"/>
          <w:sz w:val="22"/>
          <w:szCs w:val="22"/>
        </w:rPr>
      </w:pPr>
      <w:r>
        <w:rPr>
          <w:rFonts w:ascii="Times New Roman" w:hAnsi="Times New Roman"/>
          <w:kern w:val="0"/>
          <w:sz w:val="22"/>
          <w:szCs w:val="22"/>
        </w:rPr>
        <w:fldChar w:fldCharType="begin">
          <w:ffData>
            <w:name w:val=""/>
            <w:enabled/>
            <w:calcOnExit w:val="0"/>
            <w:checkBox>
              <w:sizeAuto/>
              <w:default w:val="1"/>
            </w:checkBox>
          </w:ffData>
        </w:fldChar>
      </w:r>
      <w:r>
        <w:rPr>
          <w:rFonts w:ascii="Times New Roman" w:hAnsi="Times New Roman"/>
          <w:kern w:val="0"/>
          <w:sz w:val="22"/>
          <w:szCs w:val="22"/>
        </w:rPr>
        <w:instrText xml:space="preserve"> FORMCHECKBOX </w:instrText>
      </w:r>
      <w:r w:rsidR="00A36E20">
        <w:rPr>
          <w:rFonts w:ascii="Times New Roman" w:hAnsi="Times New Roman"/>
          <w:kern w:val="0"/>
          <w:sz w:val="22"/>
          <w:szCs w:val="22"/>
        </w:rPr>
      </w:r>
      <w:r w:rsidR="00A36E20">
        <w:rPr>
          <w:rFonts w:ascii="Times New Roman" w:hAnsi="Times New Roman"/>
          <w:kern w:val="0"/>
          <w:sz w:val="22"/>
          <w:szCs w:val="22"/>
        </w:rPr>
        <w:fldChar w:fldCharType="separate"/>
      </w:r>
      <w:r>
        <w:rPr>
          <w:rFonts w:ascii="Times New Roman" w:hAnsi="Times New Roman"/>
          <w:kern w:val="0"/>
          <w:sz w:val="22"/>
          <w:szCs w:val="22"/>
        </w:rPr>
        <w:fldChar w:fldCharType="end"/>
      </w:r>
      <w:r w:rsidR="00E70FF9" w:rsidRPr="0095523F">
        <w:rPr>
          <w:rFonts w:ascii="Times New Roman" w:hAnsi="Times New Roman"/>
          <w:kern w:val="0"/>
          <w:sz w:val="22"/>
          <w:szCs w:val="22"/>
        </w:rPr>
        <w:t xml:space="preserve"> </w:t>
      </w:r>
      <w:r w:rsidR="006C709F" w:rsidRPr="0095523F">
        <w:rPr>
          <w:rFonts w:ascii="Times New Roman" w:hAnsi="Times New Roman"/>
          <w:kern w:val="0"/>
          <w:sz w:val="22"/>
          <w:szCs w:val="22"/>
        </w:rPr>
        <w:t xml:space="preserve">che l’operatore economico non ha commesso illeciti professionali di cui alle lett. </w:t>
      </w:r>
      <w:r w:rsidR="000C6595" w:rsidRPr="0095523F">
        <w:rPr>
          <w:rFonts w:ascii="Times New Roman" w:hAnsi="Times New Roman"/>
          <w:b/>
          <w:bCs/>
          <w:kern w:val="0"/>
          <w:sz w:val="22"/>
          <w:szCs w:val="22"/>
        </w:rPr>
        <w:t xml:space="preserve">a - </w:t>
      </w:r>
      <w:r w:rsidR="006C709F" w:rsidRPr="0095523F">
        <w:rPr>
          <w:rFonts w:ascii="Times New Roman" w:hAnsi="Times New Roman"/>
          <w:b/>
          <w:bCs/>
          <w:kern w:val="0"/>
          <w:sz w:val="22"/>
          <w:szCs w:val="22"/>
        </w:rPr>
        <w:t>f) dell’art. 98 comma 3</w:t>
      </w:r>
      <w:r w:rsidR="000C6595" w:rsidRPr="0095523F">
        <w:rPr>
          <w:rFonts w:ascii="Times New Roman" w:hAnsi="Times New Roman"/>
          <w:b/>
          <w:bCs/>
          <w:kern w:val="0"/>
          <w:sz w:val="22"/>
          <w:szCs w:val="22"/>
        </w:rPr>
        <w:t xml:space="preserve"> del D.Lgs. n. 36/2023</w:t>
      </w:r>
      <w:r w:rsidR="000C6595" w:rsidRPr="0095523F">
        <w:rPr>
          <w:rFonts w:ascii="Times New Roman" w:hAnsi="Times New Roman"/>
          <w:kern w:val="0"/>
          <w:sz w:val="22"/>
          <w:szCs w:val="22"/>
        </w:rPr>
        <w:t>;</w:t>
      </w:r>
    </w:p>
    <w:p w14:paraId="35D5DF60" w14:textId="7CB42069" w:rsidR="00E70FF9" w:rsidRPr="0095523F" w:rsidRDefault="005C5003" w:rsidP="00E70FF9">
      <w:pPr>
        <w:pStyle w:val="Numeroelenco"/>
        <w:numPr>
          <w:ilvl w:val="0"/>
          <w:numId w:val="7"/>
        </w:numPr>
        <w:spacing w:before="100" w:beforeAutospacing="1" w:after="100" w:afterAutospacing="1"/>
        <w:rPr>
          <w:rFonts w:ascii="Times New Roman" w:hAnsi="Times New Roman"/>
          <w:kern w:val="0"/>
          <w:sz w:val="22"/>
          <w:szCs w:val="22"/>
        </w:rPr>
      </w:pPr>
      <w:r>
        <w:rPr>
          <w:rFonts w:ascii="Times New Roman" w:hAnsi="Times New Roman"/>
          <w:kern w:val="0"/>
          <w:sz w:val="22"/>
          <w:szCs w:val="22"/>
        </w:rPr>
        <w:fldChar w:fldCharType="begin">
          <w:ffData>
            <w:name w:val=""/>
            <w:enabled/>
            <w:calcOnExit w:val="0"/>
            <w:checkBox>
              <w:sizeAuto/>
              <w:default w:val="1"/>
            </w:checkBox>
          </w:ffData>
        </w:fldChar>
      </w:r>
      <w:r>
        <w:rPr>
          <w:rFonts w:ascii="Times New Roman" w:hAnsi="Times New Roman"/>
          <w:kern w:val="0"/>
          <w:sz w:val="22"/>
          <w:szCs w:val="22"/>
        </w:rPr>
        <w:instrText xml:space="preserve"> FORMCHECKBOX </w:instrText>
      </w:r>
      <w:r w:rsidR="00A36E20">
        <w:rPr>
          <w:rFonts w:ascii="Times New Roman" w:hAnsi="Times New Roman"/>
          <w:kern w:val="0"/>
          <w:sz w:val="22"/>
          <w:szCs w:val="22"/>
        </w:rPr>
      </w:r>
      <w:r w:rsidR="00A36E20">
        <w:rPr>
          <w:rFonts w:ascii="Times New Roman" w:hAnsi="Times New Roman"/>
          <w:kern w:val="0"/>
          <w:sz w:val="22"/>
          <w:szCs w:val="22"/>
        </w:rPr>
        <w:fldChar w:fldCharType="separate"/>
      </w:r>
      <w:r>
        <w:rPr>
          <w:rFonts w:ascii="Times New Roman" w:hAnsi="Times New Roman"/>
          <w:kern w:val="0"/>
          <w:sz w:val="22"/>
          <w:szCs w:val="22"/>
        </w:rPr>
        <w:fldChar w:fldCharType="end"/>
      </w:r>
      <w:r w:rsidR="00F06B34" w:rsidRPr="0095523F">
        <w:rPr>
          <w:rFonts w:ascii="Times New Roman" w:hAnsi="Times New Roman"/>
          <w:kern w:val="0"/>
          <w:sz w:val="22"/>
          <w:szCs w:val="22"/>
        </w:rPr>
        <w:t xml:space="preserve"> </w:t>
      </w:r>
      <w:r w:rsidR="006C709F" w:rsidRPr="0095523F">
        <w:rPr>
          <w:rFonts w:ascii="Times New Roman" w:hAnsi="Times New Roman"/>
          <w:kern w:val="0"/>
          <w:sz w:val="22"/>
          <w:szCs w:val="22"/>
        </w:rPr>
        <w:t>che l’operatore economico è incorso nelle cause di esclusione automatiche e non automatiche riportate prima della presentazione dell’offerta;</w:t>
      </w:r>
    </w:p>
    <w:p w14:paraId="6D27A429" w14:textId="7C07D0F9" w:rsidR="00F06B34" w:rsidRPr="0095523F" w:rsidRDefault="006C709F" w:rsidP="00E70FF9">
      <w:pPr>
        <w:pStyle w:val="Numeroelenco"/>
        <w:numPr>
          <w:ilvl w:val="0"/>
          <w:numId w:val="7"/>
        </w:numPr>
        <w:spacing w:before="100" w:beforeAutospacing="1" w:after="100" w:afterAutospacing="1"/>
        <w:rPr>
          <w:rFonts w:ascii="Times New Roman" w:hAnsi="Times New Roman"/>
          <w:kern w:val="0"/>
          <w:sz w:val="22"/>
          <w:szCs w:val="22"/>
        </w:rPr>
      </w:pPr>
      <w:r w:rsidRPr="0095523F">
        <w:rPr>
          <w:rFonts w:ascii="Times New Roman" w:hAnsi="Times New Roman"/>
          <w:kern w:val="0"/>
          <w:sz w:val="22"/>
          <w:szCs w:val="22"/>
        </w:rPr>
        <w:t xml:space="preserve"> </w:t>
      </w:r>
      <w:r w:rsidR="005C5003">
        <w:rPr>
          <w:rFonts w:ascii="Times New Roman" w:hAnsi="Times New Roman"/>
          <w:kern w:val="0"/>
          <w:sz w:val="22"/>
          <w:szCs w:val="22"/>
        </w:rPr>
        <w:fldChar w:fldCharType="begin">
          <w:ffData>
            <w:name w:val=""/>
            <w:enabled/>
            <w:calcOnExit w:val="0"/>
            <w:checkBox>
              <w:sizeAuto/>
              <w:default w:val="1"/>
            </w:checkBox>
          </w:ffData>
        </w:fldChar>
      </w:r>
      <w:r w:rsidR="005C5003">
        <w:rPr>
          <w:rFonts w:ascii="Times New Roman" w:hAnsi="Times New Roman"/>
          <w:kern w:val="0"/>
          <w:sz w:val="22"/>
          <w:szCs w:val="22"/>
        </w:rPr>
        <w:instrText xml:space="preserve"> FORMCHECKBOX </w:instrText>
      </w:r>
      <w:r w:rsidR="00A36E20">
        <w:rPr>
          <w:rFonts w:ascii="Times New Roman" w:hAnsi="Times New Roman"/>
          <w:kern w:val="0"/>
          <w:sz w:val="22"/>
          <w:szCs w:val="22"/>
        </w:rPr>
      </w:r>
      <w:r w:rsidR="00A36E20">
        <w:rPr>
          <w:rFonts w:ascii="Times New Roman" w:hAnsi="Times New Roman"/>
          <w:kern w:val="0"/>
          <w:sz w:val="22"/>
          <w:szCs w:val="22"/>
        </w:rPr>
        <w:fldChar w:fldCharType="separate"/>
      </w:r>
      <w:r w:rsidR="005C5003">
        <w:rPr>
          <w:rFonts w:ascii="Times New Roman" w:hAnsi="Times New Roman"/>
          <w:kern w:val="0"/>
          <w:sz w:val="22"/>
          <w:szCs w:val="22"/>
        </w:rPr>
        <w:fldChar w:fldCharType="end"/>
      </w:r>
      <w:r w:rsidR="00E70FF9" w:rsidRPr="0095523F">
        <w:rPr>
          <w:rFonts w:ascii="Times New Roman" w:hAnsi="Times New Roman"/>
          <w:kern w:val="0"/>
          <w:sz w:val="22"/>
          <w:szCs w:val="22"/>
        </w:rPr>
        <w:t xml:space="preserve"> </w:t>
      </w:r>
      <w:r w:rsidRPr="0095523F">
        <w:rPr>
          <w:rFonts w:ascii="Times New Roman" w:hAnsi="Times New Roman"/>
          <w:kern w:val="0"/>
          <w:sz w:val="22"/>
          <w:szCs w:val="22"/>
        </w:rPr>
        <w:t xml:space="preserve">che l’operatore economico ha adottato misure di self-cleaning atte a dimostrare la sua affidabilità per quanto riguarda le situazioni di cui all’articolo 94, ad eccezione del comma 6, e quelle di cui all’articolo 95, ad eccezione del comma 2, </w:t>
      </w:r>
    </w:p>
    <w:p w14:paraId="19752B56" w14:textId="3F0C4215" w:rsidR="00F06B34" w:rsidRPr="0095523F" w:rsidRDefault="006C709F" w:rsidP="00F06B34">
      <w:pPr>
        <w:pStyle w:val="Numeroelenco"/>
        <w:numPr>
          <w:ilvl w:val="0"/>
          <w:numId w:val="0"/>
        </w:numPr>
        <w:spacing w:before="100" w:beforeAutospacing="1" w:after="100" w:afterAutospacing="1"/>
        <w:ind w:left="720"/>
        <w:rPr>
          <w:rFonts w:ascii="Times New Roman" w:hAnsi="Times New Roman"/>
          <w:b/>
          <w:bCs/>
          <w:i/>
          <w:iCs/>
          <w:kern w:val="0"/>
          <w:sz w:val="22"/>
          <w:szCs w:val="22"/>
        </w:rPr>
      </w:pPr>
      <w:r w:rsidRPr="0095523F">
        <w:rPr>
          <w:rFonts w:ascii="Times New Roman" w:hAnsi="Times New Roman"/>
          <w:b/>
          <w:bCs/>
          <w:i/>
          <w:iCs/>
          <w:kern w:val="0"/>
          <w:sz w:val="22"/>
          <w:szCs w:val="22"/>
        </w:rPr>
        <w:t>oppure</w:t>
      </w:r>
      <w:r w:rsidR="00F06B34" w:rsidRPr="0095523F">
        <w:rPr>
          <w:rFonts w:ascii="Times New Roman" w:hAnsi="Times New Roman"/>
          <w:b/>
          <w:bCs/>
          <w:i/>
          <w:iCs/>
          <w:kern w:val="0"/>
          <w:sz w:val="22"/>
          <w:szCs w:val="22"/>
        </w:rPr>
        <w:t>:</w:t>
      </w:r>
      <w:r w:rsidRPr="0095523F">
        <w:rPr>
          <w:rFonts w:ascii="Times New Roman" w:hAnsi="Times New Roman"/>
          <w:b/>
          <w:bCs/>
          <w:i/>
          <w:iCs/>
          <w:kern w:val="0"/>
          <w:sz w:val="22"/>
          <w:szCs w:val="22"/>
        </w:rPr>
        <w:t xml:space="preserve"> </w:t>
      </w:r>
    </w:p>
    <w:p w14:paraId="1B9401CE" w14:textId="77777777" w:rsidR="00F06B34" w:rsidRPr="0095523F" w:rsidRDefault="006C709F" w:rsidP="00F06B34">
      <w:pPr>
        <w:pStyle w:val="Numeroelenco"/>
        <w:numPr>
          <w:ilvl w:val="0"/>
          <w:numId w:val="0"/>
        </w:numPr>
        <w:spacing w:before="100" w:beforeAutospacing="1" w:after="100" w:afterAutospacing="1"/>
        <w:ind w:left="720"/>
        <w:rPr>
          <w:rFonts w:ascii="Times New Roman" w:hAnsi="Times New Roman"/>
          <w:kern w:val="0"/>
          <w:sz w:val="22"/>
          <w:szCs w:val="22"/>
        </w:rPr>
      </w:pPr>
      <w:r w:rsidRPr="0095523F">
        <w:rPr>
          <w:rFonts w:ascii="Times New Roman" w:hAnsi="Times New Roman"/>
          <w:kern w:val="0"/>
          <w:sz w:val="22"/>
          <w:szCs w:val="22"/>
        </w:rPr>
        <w:t>dimostra l’impossibilità di adottare tali misure prima della presentazione dell’offerta</w:t>
      </w:r>
      <w:r w:rsidR="00F06B34" w:rsidRPr="0095523F">
        <w:rPr>
          <w:rFonts w:ascii="Times New Roman" w:hAnsi="Times New Roman"/>
          <w:kern w:val="0"/>
          <w:sz w:val="22"/>
          <w:szCs w:val="22"/>
        </w:rPr>
        <w:t>:</w:t>
      </w:r>
    </w:p>
    <w:p w14:paraId="459E684B" w14:textId="12D3DE1A" w:rsidR="00F06B34" w:rsidRPr="0095523F" w:rsidRDefault="00F06B34" w:rsidP="00F06B34">
      <w:pPr>
        <w:pStyle w:val="Numeroelenco"/>
        <w:numPr>
          <w:ilvl w:val="0"/>
          <w:numId w:val="0"/>
        </w:numPr>
        <w:spacing w:before="100" w:beforeAutospacing="1" w:after="100" w:afterAutospacing="1"/>
        <w:ind w:left="720"/>
        <w:rPr>
          <w:rFonts w:ascii="Times New Roman" w:hAnsi="Times New Roman"/>
        </w:rPr>
      </w:pPr>
      <w:r w:rsidRPr="0095523F">
        <w:rPr>
          <w:rFonts w:ascii="Times New Roman" w:hAnsi="Times New Roman"/>
        </w:rPr>
        <w:t>.............................................................................................................................................................................</w:t>
      </w:r>
    </w:p>
    <w:p w14:paraId="11962708" w14:textId="326ACFB3" w:rsidR="00E70FF9" w:rsidRPr="0095523F" w:rsidRDefault="00F06B34" w:rsidP="00F06B34">
      <w:pPr>
        <w:pStyle w:val="Numeroelenco"/>
        <w:numPr>
          <w:ilvl w:val="0"/>
          <w:numId w:val="0"/>
        </w:numPr>
        <w:spacing w:before="100" w:beforeAutospacing="1" w:after="100" w:afterAutospacing="1"/>
        <w:ind w:left="720"/>
        <w:rPr>
          <w:rFonts w:ascii="Times New Roman" w:hAnsi="Times New Roman"/>
          <w:kern w:val="0"/>
          <w:sz w:val="22"/>
          <w:szCs w:val="22"/>
        </w:rPr>
      </w:pPr>
      <w:r w:rsidRPr="0095523F">
        <w:rPr>
          <w:rFonts w:ascii="Times New Roman" w:hAnsi="Times New Roman"/>
          <w:kern w:val="0"/>
          <w:sz w:val="22"/>
          <w:szCs w:val="22"/>
        </w:rPr>
        <w:t>..............................................................................................................................................................</w:t>
      </w:r>
    </w:p>
    <w:p w14:paraId="404BF510" w14:textId="77777777" w:rsidR="00A61A71" w:rsidRPr="0095523F" w:rsidRDefault="00A61A71" w:rsidP="00A61A71">
      <w:pPr>
        <w:pStyle w:val="Numeroelenco"/>
        <w:numPr>
          <w:ilvl w:val="0"/>
          <w:numId w:val="0"/>
        </w:numPr>
        <w:spacing w:before="100" w:beforeAutospacing="1" w:after="100" w:afterAutospacing="1"/>
        <w:ind w:left="720"/>
        <w:rPr>
          <w:rFonts w:ascii="Times New Roman" w:hAnsi="Times New Roman"/>
          <w:kern w:val="0"/>
          <w:sz w:val="22"/>
          <w:szCs w:val="22"/>
        </w:rPr>
      </w:pPr>
    </w:p>
    <w:p w14:paraId="23AD2F42" w14:textId="54142AB1" w:rsidR="00E70FF9" w:rsidRPr="0095523F" w:rsidRDefault="005C5003" w:rsidP="003D502C">
      <w:pPr>
        <w:pStyle w:val="Numeroelenco"/>
        <w:numPr>
          <w:ilvl w:val="0"/>
          <w:numId w:val="7"/>
        </w:numPr>
        <w:spacing w:before="100" w:beforeAutospacing="1" w:after="100" w:afterAutospacing="1"/>
        <w:rPr>
          <w:rFonts w:ascii="Times New Roman" w:hAnsi="Times New Roman"/>
          <w:kern w:val="0"/>
          <w:sz w:val="22"/>
          <w:szCs w:val="22"/>
        </w:rPr>
      </w:pPr>
      <w:r>
        <w:rPr>
          <w:rFonts w:ascii="Times New Roman" w:hAnsi="Times New Roman"/>
          <w:kern w:val="0"/>
          <w:sz w:val="22"/>
          <w:szCs w:val="22"/>
        </w:rPr>
        <w:fldChar w:fldCharType="begin">
          <w:ffData>
            <w:name w:val=""/>
            <w:enabled/>
            <w:calcOnExit w:val="0"/>
            <w:checkBox>
              <w:sizeAuto/>
              <w:default w:val="1"/>
            </w:checkBox>
          </w:ffData>
        </w:fldChar>
      </w:r>
      <w:r>
        <w:rPr>
          <w:rFonts w:ascii="Times New Roman" w:hAnsi="Times New Roman"/>
          <w:kern w:val="0"/>
          <w:sz w:val="22"/>
          <w:szCs w:val="22"/>
        </w:rPr>
        <w:instrText xml:space="preserve"> FORMCHECKBOX </w:instrText>
      </w:r>
      <w:r w:rsidR="00A36E20">
        <w:rPr>
          <w:rFonts w:ascii="Times New Roman" w:hAnsi="Times New Roman"/>
          <w:kern w:val="0"/>
          <w:sz w:val="22"/>
          <w:szCs w:val="22"/>
        </w:rPr>
      </w:r>
      <w:r w:rsidR="00A36E20">
        <w:rPr>
          <w:rFonts w:ascii="Times New Roman" w:hAnsi="Times New Roman"/>
          <w:kern w:val="0"/>
          <w:sz w:val="22"/>
          <w:szCs w:val="22"/>
        </w:rPr>
        <w:fldChar w:fldCharType="separate"/>
      </w:r>
      <w:r>
        <w:rPr>
          <w:rFonts w:ascii="Times New Roman" w:hAnsi="Times New Roman"/>
          <w:kern w:val="0"/>
          <w:sz w:val="22"/>
          <w:szCs w:val="22"/>
        </w:rPr>
        <w:fldChar w:fldCharType="end"/>
      </w:r>
      <w:r w:rsidR="00E70FF9" w:rsidRPr="0095523F">
        <w:rPr>
          <w:rFonts w:ascii="Times New Roman" w:hAnsi="Times New Roman"/>
          <w:kern w:val="0"/>
          <w:sz w:val="22"/>
          <w:szCs w:val="22"/>
        </w:rPr>
        <w:t xml:space="preserve">  gli atti e i provvedimenti indicati all’art</w:t>
      </w:r>
      <w:r w:rsidR="00B24F43" w:rsidRPr="0095523F">
        <w:rPr>
          <w:rFonts w:ascii="Times New Roman" w:hAnsi="Times New Roman"/>
          <w:kern w:val="0"/>
          <w:sz w:val="22"/>
          <w:szCs w:val="22"/>
        </w:rPr>
        <w:t>.</w:t>
      </w:r>
      <w:r w:rsidR="00E70FF9" w:rsidRPr="0095523F">
        <w:rPr>
          <w:rFonts w:ascii="Times New Roman" w:hAnsi="Times New Roman"/>
          <w:kern w:val="0"/>
          <w:sz w:val="22"/>
          <w:szCs w:val="22"/>
        </w:rPr>
        <w:t xml:space="preserve"> 98 comma 6 del codice emessi nei tre anni antecedenti la data di</w:t>
      </w:r>
      <w:r w:rsidR="00A61A71" w:rsidRPr="0095523F">
        <w:rPr>
          <w:rFonts w:ascii="Times New Roman" w:hAnsi="Times New Roman"/>
          <w:kern w:val="0"/>
          <w:sz w:val="22"/>
          <w:szCs w:val="22"/>
        </w:rPr>
        <w:t xml:space="preserve"> </w:t>
      </w:r>
      <w:r w:rsidR="00E70FF9" w:rsidRPr="0095523F">
        <w:rPr>
          <w:rFonts w:ascii="Times New Roman" w:hAnsi="Times New Roman"/>
          <w:kern w:val="0"/>
          <w:sz w:val="22"/>
          <w:szCs w:val="22"/>
        </w:rPr>
        <w:t>pubblicazione del bando di gara</w:t>
      </w:r>
      <w:r w:rsidR="00F06B34" w:rsidRPr="0095523F">
        <w:rPr>
          <w:rFonts w:ascii="Times New Roman" w:hAnsi="Times New Roman"/>
          <w:kern w:val="0"/>
          <w:sz w:val="22"/>
          <w:szCs w:val="22"/>
        </w:rPr>
        <w:t xml:space="preserve"> / trasmissione della lettera di invito </w:t>
      </w:r>
      <w:r w:rsidR="00A61A71" w:rsidRPr="0095523F">
        <w:rPr>
          <w:rFonts w:ascii="Times New Roman" w:hAnsi="Times New Roman"/>
          <w:kern w:val="0"/>
          <w:sz w:val="22"/>
          <w:szCs w:val="22"/>
        </w:rPr>
        <w:t>:</w:t>
      </w:r>
    </w:p>
    <w:p w14:paraId="62C9D30C" w14:textId="77777777" w:rsidR="00F06B34" w:rsidRPr="0095523F" w:rsidRDefault="00F06B34" w:rsidP="00F06B34">
      <w:pPr>
        <w:widowControl w:val="0"/>
        <w:autoSpaceDE w:val="0"/>
        <w:autoSpaceDN w:val="0"/>
        <w:adjustRightInd w:val="0"/>
        <w:spacing w:before="100" w:beforeAutospacing="1" w:after="100" w:afterAutospacing="1" w:line="300" w:lineRule="exact"/>
        <w:ind w:left="720"/>
        <w:jc w:val="both"/>
        <w:rPr>
          <w:rFonts w:ascii="Times New Roman" w:eastAsia="Times New Roman" w:hAnsi="Times New Roman"/>
          <w:kern w:val="2"/>
          <w:sz w:val="20"/>
          <w:szCs w:val="24"/>
          <w:lang w:eastAsia="it-IT"/>
        </w:rPr>
      </w:pPr>
      <w:r w:rsidRPr="0095523F">
        <w:rPr>
          <w:rFonts w:ascii="Times New Roman" w:eastAsia="Times New Roman" w:hAnsi="Times New Roman"/>
          <w:kern w:val="2"/>
          <w:sz w:val="20"/>
          <w:szCs w:val="24"/>
          <w:lang w:eastAsia="it-IT"/>
        </w:rPr>
        <w:t>.............................................................................................................................................................................</w:t>
      </w:r>
    </w:p>
    <w:p w14:paraId="73B26DCA" w14:textId="77777777" w:rsidR="00F06B34" w:rsidRPr="0095523F" w:rsidRDefault="00F06B34" w:rsidP="00F06B34">
      <w:pPr>
        <w:widowControl w:val="0"/>
        <w:autoSpaceDE w:val="0"/>
        <w:autoSpaceDN w:val="0"/>
        <w:adjustRightInd w:val="0"/>
        <w:spacing w:before="100" w:beforeAutospacing="1" w:after="100" w:afterAutospacing="1" w:line="300" w:lineRule="exact"/>
        <w:ind w:left="720"/>
        <w:jc w:val="both"/>
        <w:rPr>
          <w:rFonts w:ascii="Times New Roman" w:eastAsia="Times New Roman" w:hAnsi="Times New Roman"/>
          <w:lang w:eastAsia="it-IT"/>
        </w:rPr>
      </w:pPr>
      <w:r w:rsidRPr="0095523F">
        <w:rPr>
          <w:rFonts w:ascii="Times New Roman" w:eastAsia="Times New Roman" w:hAnsi="Times New Roman"/>
          <w:lang w:eastAsia="it-IT"/>
        </w:rPr>
        <w:t>..............................................................................................................................................................</w:t>
      </w:r>
    </w:p>
    <w:p w14:paraId="0B9FAE96" w14:textId="77777777" w:rsidR="00A61A71" w:rsidRPr="0095523F" w:rsidRDefault="00A61A71" w:rsidP="00A61A71">
      <w:pPr>
        <w:pStyle w:val="Numeroelenco"/>
        <w:numPr>
          <w:ilvl w:val="0"/>
          <w:numId w:val="0"/>
        </w:numPr>
        <w:spacing w:before="100" w:beforeAutospacing="1" w:after="100" w:afterAutospacing="1"/>
        <w:ind w:left="720"/>
        <w:rPr>
          <w:rFonts w:ascii="Times New Roman" w:hAnsi="Times New Roman"/>
          <w:kern w:val="0"/>
          <w:sz w:val="22"/>
          <w:szCs w:val="22"/>
        </w:rPr>
      </w:pPr>
    </w:p>
    <w:bookmarkStart w:id="4" w:name="_Hlk152583290"/>
    <w:p w14:paraId="05E40666" w14:textId="54E1FF2F" w:rsidR="008F5997" w:rsidRPr="0095523F" w:rsidRDefault="005C5003" w:rsidP="00F45C3A">
      <w:pPr>
        <w:pStyle w:val="Numeroelenco"/>
        <w:numPr>
          <w:ilvl w:val="0"/>
          <w:numId w:val="7"/>
        </w:numPr>
        <w:spacing w:before="100" w:beforeAutospacing="1" w:after="100" w:afterAutospacing="1"/>
        <w:rPr>
          <w:rFonts w:ascii="Times New Roman" w:hAnsi="Times New Roman"/>
          <w:kern w:val="0"/>
          <w:sz w:val="22"/>
          <w:szCs w:val="22"/>
        </w:rPr>
      </w:pPr>
      <w:r>
        <w:rPr>
          <w:rFonts w:ascii="Times New Roman" w:hAnsi="Times New Roman"/>
          <w:kern w:val="0"/>
          <w:sz w:val="22"/>
          <w:szCs w:val="22"/>
        </w:rPr>
        <w:fldChar w:fldCharType="begin">
          <w:ffData>
            <w:name w:val=""/>
            <w:enabled/>
            <w:calcOnExit w:val="0"/>
            <w:checkBox>
              <w:sizeAuto/>
              <w:default w:val="1"/>
            </w:checkBox>
          </w:ffData>
        </w:fldChar>
      </w:r>
      <w:r>
        <w:rPr>
          <w:rFonts w:ascii="Times New Roman" w:hAnsi="Times New Roman"/>
          <w:kern w:val="0"/>
          <w:sz w:val="22"/>
          <w:szCs w:val="22"/>
        </w:rPr>
        <w:instrText xml:space="preserve"> FORMCHECKBOX </w:instrText>
      </w:r>
      <w:r w:rsidR="00A36E20">
        <w:rPr>
          <w:rFonts w:ascii="Times New Roman" w:hAnsi="Times New Roman"/>
          <w:kern w:val="0"/>
          <w:sz w:val="22"/>
          <w:szCs w:val="22"/>
        </w:rPr>
      </w:r>
      <w:r w:rsidR="00A36E20">
        <w:rPr>
          <w:rFonts w:ascii="Times New Roman" w:hAnsi="Times New Roman"/>
          <w:kern w:val="0"/>
          <w:sz w:val="22"/>
          <w:szCs w:val="22"/>
        </w:rPr>
        <w:fldChar w:fldCharType="separate"/>
      </w:r>
      <w:r>
        <w:rPr>
          <w:rFonts w:ascii="Times New Roman" w:hAnsi="Times New Roman"/>
          <w:kern w:val="0"/>
          <w:sz w:val="22"/>
          <w:szCs w:val="22"/>
        </w:rPr>
        <w:fldChar w:fldCharType="end"/>
      </w:r>
      <w:r w:rsidR="00E70FF9" w:rsidRPr="0095523F">
        <w:rPr>
          <w:rFonts w:ascii="Times New Roman" w:hAnsi="Times New Roman"/>
          <w:kern w:val="0"/>
          <w:sz w:val="22"/>
          <w:szCs w:val="22"/>
        </w:rPr>
        <w:t xml:space="preserve"> </w:t>
      </w:r>
      <w:bookmarkEnd w:id="4"/>
      <w:r w:rsidR="00E70FF9" w:rsidRPr="0095523F">
        <w:rPr>
          <w:rFonts w:ascii="Times New Roman" w:hAnsi="Times New Roman"/>
          <w:kern w:val="0"/>
          <w:sz w:val="22"/>
          <w:szCs w:val="22"/>
        </w:rPr>
        <w:t>tutti gli altri comportamenti di cui all’art</w:t>
      </w:r>
      <w:r w:rsidR="00B24F43" w:rsidRPr="0095523F">
        <w:rPr>
          <w:rFonts w:ascii="Times New Roman" w:hAnsi="Times New Roman"/>
          <w:kern w:val="0"/>
          <w:sz w:val="22"/>
          <w:szCs w:val="22"/>
        </w:rPr>
        <w:t>.</w:t>
      </w:r>
      <w:r w:rsidR="00E70FF9" w:rsidRPr="0095523F">
        <w:rPr>
          <w:rFonts w:ascii="Times New Roman" w:hAnsi="Times New Roman"/>
          <w:kern w:val="0"/>
          <w:sz w:val="22"/>
          <w:szCs w:val="22"/>
        </w:rPr>
        <w:t xml:space="preserve"> 98 del Codice, commessi nei tre anni antecedenti la data di</w:t>
      </w:r>
      <w:r w:rsidR="00A61A71" w:rsidRPr="0095523F">
        <w:rPr>
          <w:rFonts w:ascii="Times New Roman" w:hAnsi="Times New Roman"/>
          <w:kern w:val="0"/>
          <w:sz w:val="22"/>
          <w:szCs w:val="22"/>
        </w:rPr>
        <w:t xml:space="preserve"> </w:t>
      </w:r>
      <w:r w:rsidR="00E70FF9" w:rsidRPr="0095523F">
        <w:rPr>
          <w:rFonts w:ascii="Times New Roman" w:hAnsi="Times New Roman"/>
          <w:kern w:val="0"/>
          <w:sz w:val="22"/>
          <w:szCs w:val="22"/>
        </w:rPr>
        <w:t>pubblicazione del bando di gara</w:t>
      </w:r>
      <w:r w:rsidR="00F06B34" w:rsidRPr="0095523F">
        <w:rPr>
          <w:rFonts w:ascii="Times New Roman" w:hAnsi="Times New Roman"/>
          <w:kern w:val="0"/>
          <w:sz w:val="22"/>
          <w:szCs w:val="22"/>
        </w:rPr>
        <w:t xml:space="preserve">  / trasmissione della lettera di invito</w:t>
      </w:r>
      <w:r w:rsidR="00A61A71" w:rsidRPr="0095523F">
        <w:rPr>
          <w:rFonts w:ascii="Times New Roman" w:hAnsi="Times New Roman"/>
          <w:kern w:val="0"/>
          <w:sz w:val="22"/>
          <w:szCs w:val="22"/>
        </w:rPr>
        <w:t>:</w:t>
      </w:r>
    </w:p>
    <w:p w14:paraId="3A4A502C" w14:textId="77777777" w:rsidR="00F06B34" w:rsidRPr="0095523F" w:rsidRDefault="00F06B34" w:rsidP="00F06B34">
      <w:pPr>
        <w:widowControl w:val="0"/>
        <w:autoSpaceDE w:val="0"/>
        <w:autoSpaceDN w:val="0"/>
        <w:adjustRightInd w:val="0"/>
        <w:spacing w:before="100" w:beforeAutospacing="1" w:after="100" w:afterAutospacing="1" w:line="300" w:lineRule="exact"/>
        <w:ind w:left="720"/>
        <w:jc w:val="both"/>
        <w:rPr>
          <w:rFonts w:ascii="Times New Roman" w:eastAsia="Times New Roman" w:hAnsi="Times New Roman"/>
          <w:kern w:val="2"/>
          <w:sz w:val="20"/>
          <w:szCs w:val="24"/>
          <w:lang w:eastAsia="it-IT"/>
        </w:rPr>
      </w:pPr>
      <w:r w:rsidRPr="0095523F">
        <w:rPr>
          <w:rFonts w:ascii="Times New Roman" w:eastAsia="Times New Roman" w:hAnsi="Times New Roman"/>
          <w:kern w:val="2"/>
          <w:sz w:val="20"/>
          <w:szCs w:val="24"/>
          <w:lang w:eastAsia="it-IT"/>
        </w:rPr>
        <w:t>.............................................................................................................................................................................</w:t>
      </w:r>
    </w:p>
    <w:p w14:paraId="4FF26CFE" w14:textId="77777777" w:rsidR="00F06B34" w:rsidRPr="0095523F" w:rsidRDefault="00F06B34" w:rsidP="00F06B34">
      <w:pPr>
        <w:widowControl w:val="0"/>
        <w:autoSpaceDE w:val="0"/>
        <w:autoSpaceDN w:val="0"/>
        <w:adjustRightInd w:val="0"/>
        <w:spacing w:before="100" w:beforeAutospacing="1" w:after="100" w:afterAutospacing="1" w:line="300" w:lineRule="exact"/>
        <w:ind w:left="720"/>
        <w:jc w:val="both"/>
        <w:rPr>
          <w:rFonts w:ascii="Times New Roman" w:eastAsia="Times New Roman" w:hAnsi="Times New Roman"/>
          <w:lang w:eastAsia="it-IT"/>
        </w:rPr>
      </w:pPr>
      <w:r w:rsidRPr="0095523F">
        <w:rPr>
          <w:rFonts w:ascii="Times New Roman" w:eastAsia="Times New Roman" w:hAnsi="Times New Roman"/>
          <w:lang w:eastAsia="it-IT"/>
        </w:rPr>
        <w:t>..............................................................................................................................................................</w:t>
      </w:r>
    </w:p>
    <w:p w14:paraId="3FA8EEE0" w14:textId="77777777" w:rsidR="0095523F" w:rsidRPr="009C5000" w:rsidRDefault="0095523F" w:rsidP="0095523F">
      <w:pPr>
        <w:pStyle w:val="Paragrafoelenco"/>
        <w:numPr>
          <w:ilvl w:val="0"/>
          <w:numId w:val="14"/>
        </w:numPr>
        <w:spacing w:after="0"/>
        <w:contextualSpacing/>
        <w:jc w:val="both"/>
        <w:rPr>
          <w:rFonts w:ascii="Times New Roman" w:hAnsi="Times New Roman"/>
        </w:rPr>
      </w:pPr>
      <w:r w:rsidRPr="009C5000">
        <w:rPr>
          <w:rFonts w:ascii="Times New Roman" w:hAnsi="Times New Roman"/>
        </w:rPr>
        <w:t>in relazione agli obblighi derivanti dal PNRR:</w:t>
      </w:r>
    </w:p>
    <w:p w14:paraId="6A0BC012" w14:textId="615ABD07" w:rsidR="0095523F" w:rsidRPr="0095523F" w:rsidRDefault="005C5003" w:rsidP="0095523F">
      <w:pPr>
        <w:pStyle w:val="Numeroelenco"/>
        <w:numPr>
          <w:ilvl w:val="0"/>
          <w:numId w:val="0"/>
        </w:numPr>
        <w:spacing w:before="100" w:beforeAutospacing="1" w:after="100" w:afterAutospacing="1" w:line="276" w:lineRule="auto"/>
        <w:ind w:left="720"/>
        <w:rPr>
          <w:rFonts w:ascii="Times New Roman" w:hAnsi="Times New Roman"/>
          <w:kern w:val="0"/>
          <w:sz w:val="22"/>
          <w:szCs w:val="22"/>
        </w:rPr>
      </w:pPr>
      <w:r w:rsidRPr="009C5000">
        <w:rPr>
          <w:rFonts w:ascii="Times New Roman" w:hAnsi="Times New Roman"/>
          <w:kern w:val="0"/>
          <w:sz w:val="22"/>
          <w:szCs w:val="22"/>
        </w:rPr>
        <w:fldChar w:fldCharType="begin">
          <w:ffData>
            <w:name w:val=""/>
            <w:enabled/>
            <w:calcOnExit w:val="0"/>
            <w:checkBox>
              <w:sizeAuto/>
              <w:default w:val="1"/>
            </w:checkBox>
          </w:ffData>
        </w:fldChar>
      </w:r>
      <w:r w:rsidRPr="009C5000">
        <w:rPr>
          <w:rFonts w:ascii="Times New Roman" w:hAnsi="Times New Roman"/>
          <w:kern w:val="0"/>
          <w:sz w:val="22"/>
          <w:szCs w:val="22"/>
        </w:rPr>
        <w:instrText xml:space="preserve"> FORMCHECKBOX </w:instrText>
      </w:r>
      <w:r w:rsidR="00A36E20">
        <w:rPr>
          <w:rFonts w:ascii="Times New Roman" w:hAnsi="Times New Roman"/>
          <w:kern w:val="0"/>
          <w:sz w:val="22"/>
          <w:szCs w:val="22"/>
        </w:rPr>
      </w:r>
      <w:r w:rsidR="00A36E20">
        <w:rPr>
          <w:rFonts w:ascii="Times New Roman" w:hAnsi="Times New Roman"/>
          <w:kern w:val="0"/>
          <w:sz w:val="22"/>
          <w:szCs w:val="22"/>
        </w:rPr>
        <w:fldChar w:fldCharType="separate"/>
      </w:r>
      <w:r w:rsidRPr="009C5000">
        <w:rPr>
          <w:rFonts w:ascii="Times New Roman" w:hAnsi="Times New Roman"/>
          <w:kern w:val="0"/>
          <w:sz w:val="22"/>
          <w:szCs w:val="22"/>
        </w:rPr>
        <w:fldChar w:fldCharType="end"/>
      </w:r>
      <w:r w:rsidR="0095523F" w:rsidRPr="009C5000">
        <w:rPr>
          <w:rFonts w:ascii="Times New Roman" w:hAnsi="Times New Roman"/>
          <w:kern w:val="0"/>
          <w:sz w:val="22"/>
          <w:szCs w:val="22"/>
        </w:rPr>
        <w:t xml:space="preserve">che il numero di dipendenti impiegati alla data di presentazione della presente domanda è pari a </w:t>
      </w:r>
      <w:r w:rsidR="0095523F" w:rsidRPr="009C5000">
        <w:rPr>
          <w:rFonts w:ascii="Times New Roman" w:hAnsi="Times New Roman"/>
          <w:kern w:val="0"/>
          <w:sz w:val="22"/>
          <w:szCs w:val="22"/>
        </w:rPr>
        <w:lastRenderedPageBreak/>
        <w:t>(completare) …………………. (nel caso in cui il numero dei dipendenti è superiore a 50 a pena di esclusione occorre allegare il rapporto periodico sulla situazione del personale maschile e femminile redatto ai sensi dell’articolo 46, decreto legislativo n. 198 del 2006, con attestazione della sua conformità a quello eventualmente già trasmesso alle rappresentanze sindacali aziendali e ai consiglieri regionali di parità ovvero, in mancanza, con attestazione della sua contestuale trasmissione alle rappresentanze sindacali aziendali e alla consigliera e al consigliere regionale di parità);</w:t>
      </w:r>
    </w:p>
    <w:p w14:paraId="40402F5B" w14:textId="21934C02" w:rsidR="0095523F" w:rsidRPr="0095523F" w:rsidRDefault="005C5003" w:rsidP="0095523F">
      <w:pPr>
        <w:pStyle w:val="Numeroelenco"/>
        <w:numPr>
          <w:ilvl w:val="0"/>
          <w:numId w:val="0"/>
        </w:numPr>
        <w:spacing w:before="100" w:beforeAutospacing="1" w:after="100" w:afterAutospacing="1" w:line="276" w:lineRule="auto"/>
        <w:ind w:left="720"/>
        <w:rPr>
          <w:rFonts w:ascii="Times New Roman" w:hAnsi="Times New Roman"/>
          <w:kern w:val="0"/>
          <w:sz w:val="22"/>
          <w:szCs w:val="22"/>
        </w:rPr>
      </w:pPr>
      <w:r>
        <w:rPr>
          <w:rFonts w:ascii="Times New Roman" w:hAnsi="Times New Roman"/>
          <w:kern w:val="0"/>
          <w:sz w:val="22"/>
          <w:szCs w:val="22"/>
        </w:rPr>
        <w:fldChar w:fldCharType="begin">
          <w:ffData>
            <w:name w:val=""/>
            <w:enabled/>
            <w:calcOnExit w:val="0"/>
            <w:checkBox>
              <w:sizeAuto/>
              <w:default w:val="1"/>
            </w:checkBox>
          </w:ffData>
        </w:fldChar>
      </w:r>
      <w:r>
        <w:rPr>
          <w:rFonts w:ascii="Times New Roman" w:hAnsi="Times New Roman"/>
          <w:kern w:val="0"/>
          <w:sz w:val="22"/>
          <w:szCs w:val="22"/>
        </w:rPr>
        <w:instrText xml:space="preserve"> FORMCHECKBOX </w:instrText>
      </w:r>
      <w:r w:rsidR="00A36E20">
        <w:rPr>
          <w:rFonts w:ascii="Times New Roman" w:hAnsi="Times New Roman"/>
          <w:kern w:val="0"/>
          <w:sz w:val="22"/>
          <w:szCs w:val="22"/>
        </w:rPr>
      </w:r>
      <w:r w:rsidR="00A36E20">
        <w:rPr>
          <w:rFonts w:ascii="Times New Roman" w:hAnsi="Times New Roman"/>
          <w:kern w:val="0"/>
          <w:sz w:val="22"/>
          <w:szCs w:val="22"/>
        </w:rPr>
        <w:fldChar w:fldCharType="separate"/>
      </w:r>
      <w:r>
        <w:rPr>
          <w:rFonts w:ascii="Times New Roman" w:hAnsi="Times New Roman"/>
          <w:kern w:val="0"/>
          <w:sz w:val="22"/>
          <w:szCs w:val="22"/>
        </w:rPr>
        <w:fldChar w:fldCharType="end"/>
      </w:r>
      <w:r w:rsidR="0095523F" w:rsidRPr="0095523F">
        <w:rPr>
          <w:rFonts w:ascii="Times New Roman" w:hAnsi="Times New Roman"/>
          <w:kern w:val="0"/>
          <w:sz w:val="22"/>
          <w:szCs w:val="22"/>
        </w:rPr>
        <w:t xml:space="preserve"> </w:t>
      </w:r>
      <w:r w:rsidR="0095523F" w:rsidRPr="0095523F">
        <w:rPr>
          <w:rFonts w:ascii="Times New Roman" w:hAnsi="Times New Roman"/>
          <w:i/>
          <w:iCs/>
          <w:kern w:val="0"/>
          <w:sz w:val="22"/>
          <w:szCs w:val="22"/>
        </w:rPr>
        <w:t>(ove applicabile)</w:t>
      </w:r>
      <w:r w:rsidR="0095523F" w:rsidRPr="0095523F">
        <w:rPr>
          <w:rFonts w:ascii="Times New Roman" w:hAnsi="Times New Roman"/>
          <w:kern w:val="0"/>
          <w:sz w:val="22"/>
          <w:szCs w:val="22"/>
        </w:rPr>
        <w:t xml:space="preserve"> di aver assolto agli obblighi di cui alla legge n. 68/1999;</w:t>
      </w:r>
    </w:p>
    <w:p w14:paraId="25A03955" w14:textId="74F606BB" w:rsidR="007C23A2" w:rsidRPr="0095523F" w:rsidRDefault="005C5003" w:rsidP="0095523F">
      <w:pPr>
        <w:pStyle w:val="Numeroelenco"/>
        <w:numPr>
          <w:ilvl w:val="0"/>
          <w:numId w:val="0"/>
        </w:numPr>
        <w:spacing w:before="100" w:beforeAutospacing="1" w:after="100" w:afterAutospacing="1" w:line="276" w:lineRule="auto"/>
        <w:ind w:left="720"/>
        <w:rPr>
          <w:rFonts w:ascii="Times New Roman" w:hAnsi="Times New Roman"/>
          <w:kern w:val="0"/>
          <w:sz w:val="22"/>
          <w:szCs w:val="22"/>
        </w:rPr>
      </w:pPr>
      <w:r>
        <w:rPr>
          <w:rFonts w:ascii="Times New Roman" w:hAnsi="Times New Roman"/>
          <w:kern w:val="0"/>
          <w:sz w:val="22"/>
          <w:szCs w:val="22"/>
        </w:rPr>
        <w:fldChar w:fldCharType="begin">
          <w:ffData>
            <w:name w:val=""/>
            <w:enabled/>
            <w:calcOnExit w:val="0"/>
            <w:checkBox>
              <w:sizeAuto/>
              <w:default w:val="1"/>
            </w:checkBox>
          </w:ffData>
        </w:fldChar>
      </w:r>
      <w:r>
        <w:rPr>
          <w:rFonts w:ascii="Times New Roman" w:hAnsi="Times New Roman"/>
          <w:kern w:val="0"/>
          <w:sz w:val="22"/>
          <w:szCs w:val="22"/>
        </w:rPr>
        <w:instrText xml:space="preserve"> FORMCHECKBOX </w:instrText>
      </w:r>
      <w:r w:rsidR="00A36E20">
        <w:rPr>
          <w:rFonts w:ascii="Times New Roman" w:hAnsi="Times New Roman"/>
          <w:kern w:val="0"/>
          <w:sz w:val="22"/>
          <w:szCs w:val="22"/>
        </w:rPr>
      </w:r>
      <w:r w:rsidR="00A36E20">
        <w:rPr>
          <w:rFonts w:ascii="Times New Roman" w:hAnsi="Times New Roman"/>
          <w:kern w:val="0"/>
          <w:sz w:val="22"/>
          <w:szCs w:val="22"/>
        </w:rPr>
        <w:fldChar w:fldCharType="separate"/>
      </w:r>
      <w:r>
        <w:rPr>
          <w:rFonts w:ascii="Times New Roman" w:hAnsi="Times New Roman"/>
          <w:kern w:val="0"/>
          <w:sz w:val="22"/>
          <w:szCs w:val="22"/>
        </w:rPr>
        <w:fldChar w:fldCharType="end"/>
      </w:r>
      <w:r w:rsidR="007C23A2" w:rsidRPr="0095523F">
        <w:rPr>
          <w:rFonts w:ascii="Times New Roman" w:hAnsi="Times New Roman"/>
          <w:kern w:val="0"/>
          <w:sz w:val="22"/>
          <w:szCs w:val="22"/>
        </w:rPr>
        <w:t xml:space="preserve"> di non essere incorso nell’interdizione automatica per inadempimento dell’obbligo di consegnare alla stazione appaltante, entro sei mesi dalla conclusione del contratto, la relazione di genere di cui all’articolo 47, comma 3, del decreto legge n. 77/2022;</w:t>
      </w:r>
    </w:p>
    <w:p w14:paraId="1DA41A15" w14:textId="52BD4658" w:rsidR="007C23A2" w:rsidRPr="0095523F" w:rsidRDefault="005C5003" w:rsidP="0095523F">
      <w:pPr>
        <w:pStyle w:val="Numeroelenco"/>
        <w:numPr>
          <w:ilvl w:val="0"/>
          <w:numId w:val="0"/>
        </w:numPr>
        <w:spacing w:before="100" w:beforeAutospacing="1" w:after="100" w:afterAutospacing="1" w:line="276" w:lineRule="auto"/>
        <w:ind w:left="720"/>
        <w:rPr>
          <w:rFonts w:ascii="Times New Roman" w:hAnsi="Times New Roman"/>
          <w:kern w:val="0"/>
          <w:sz w:val="22"/>
          <w:szCs w:val="22"/>
        </w:rPr>
      </w:pPr>
      <w:r>
        <w:rPr>
          <w:rFonts w:ascii="Times New Roman" w:hAnsi="Times New Roman"/>
          <w:kern w:val="0"/>
          <w:sz w:val="22"/>
          <w:szCs w:val="22"/>
        </w:rPr>
        <w:fldChar w:fldCharType="begin">
          <w:ffData>
            <w:name w:val=""/>
            <w:enabled/>
            <w:calcOnExit w:val="0"/>
            <w:checkBox>
              <w:sizeAuto/>
              <w:default w:val="1"/>
            </w:checkBox>
          </w:ffData>
        </w:fldChar>
      </w:r>
      <w:r>
        <w:rPr>
          <w:rFonts w:ascii="Times New Roman" w:hAnsi="Times New Roman"/>
          <w:kern w:val="0"/>
          <w:sz w:val="22"/>
          <w:szCs w:val="22"/>
        </w:rPr>
        <w:instrText xml:space="preserve"> FORMCHECKBOX </w:instrText>
      </w:r>
      <w:r w:rsidR="00A36E20">
        <w:rPr>
          <w:rFonts w:ascii="Times New Roman" w:hAnsi="Times New Roman"/>
          <w:kern w:val="0"/>
          <w:sz w:val="22"/>
          <w:szCs w:val="22"/>
        </w:rPr>
      </w:r>
      <w:r w:rsidR="00A36E20">
        <w:rPr>
          <w:rFonts w:ascii="Times New Roman" w:hAnsi="Times New Roman"/>
          <w:kern w:val="0"/>
          <w:sz w:val="22"/>
          <w:szCs w:val="22"/>
        </w:rPr>
        <w:fldChar w:fldCharType="separate"/>
      </w:r>
      <w:r>
        <w:rPr>
          <w:rFonts w:ascii="Times New Roman" w:hAnsi="Times New Roman"/>
          <w:kern w:val="0"/>
          <w:sz w:val="22"/>
          <w:szCs w:val="22"/>
        </w:rPr>
        <w:fldChar w:fldCharType="end"/>
      </w:r>
      <w:r w:rsidR="0095523F" w:rsidRPr="0095523F">
        <w:rPr>
          <w:rFonts w:ascii="Times New Roman" w:hAnsi="Times New Roman"/>
          <w:kern w:val="0"/>
          <w:sz w:val="22"/>
          <w:szCs w:val="22"/>
        </w:rPr>
        <w:t xml:space="preserve"> </w:t>
      </w:r>
      <w:r w:rsidR="007C23A2" w:rsidRPr="0095523F">
        <w:rPr>
          <w:rFonts w:ascii="Times New Roman" w:hAnsi="Times New Roman"/>
          <w:sz w:val="22"/>
          <w:szCs w:val="22"/>
        </w:rPr>
        <w:t>di assumersi l’obbligo, in caso di aggiudicazione del contratto, di assicurare all’occupazione giovanile una quota del 30% e a quella femminile una quota del 30% delle assunzioni necessarie per l'esecuzione del contratto o per la realizzazione di attività ad esso connesse o strumentali. Resta inteso che tale obbligo non trova applicazione nel caso in cui l’Affidatario non dovesse procedere ad alcuna assunzione necessaria per l’esecuzione del contratto o per la realizzazione di attività ad esso connesse o strumentali;</w:t>
      </w:r>
    </w:p>
    <w:p w14:paraId="2C9FCEA2" w14:textId="75A0013B" w:rsidR="007C23A2" w:rsidRPr="0095523F" w:rsidRDefault="005C5003" w:rsidP="0095523F">
      <w:pPr>
        <w:pStyle w:val="Numeroelenco"/>
        <w:numPr>
          <w:ilvl w:val="0"/>
          <w:numId w:val="0"/>
        </w:numPr>
        <w:spacing w:before="100" w:beforeAutospacing="1" w:after="100" w:afterAutospacing="1" w:line="276" w:lineRule="auto"/>
        <w:ind w:left="720"/>
        <w:rPr>
          <w:rFonts w:ascii="Times New Roman" w:hAnsi="Times New Roman"/>
          <w:kern w:val="0"/>
          <w:sz w:val="22"/>
          <w:szCs w:val="22"/>
        </w:rPr>
      </w:pPr>
      <w:r>
        <w:rPr>
          <w:rFonts w:ascii="Times New Roman" w:hAnsi="Times New Roman"/>
          <w:kern w:val="0"/>
          <w:sz w:val="22"/>
          <w:szCs w:val="22"/>
        </w:rPr>
        <w:fldChar w:fldCharType="begin">
          <w:ffData>
            <w:name w:val=""/>
            <w:enabled/>
            <w:calcOnExit w:val="0"/>
            <w:checkBox>
              <w:sizeAuto/>
              <w:default w:val="0"/>
            </w:checkBox>
          </w:ffData>
        </w:fldChar>
      </w:r>
      <w:r>
        <w:rPr>
          <w:rFonts w:ascii="Times New Roman" w:hAnsi="Times New Roman"/>
          <w:kern w:val="0"/>
          <w:sz w:val="22"/>
          <w:szCs w:val="22"/>
        </w:rPr>
        <w:instrText xml:space="preserve"> FORMCHECKBOX </w:instrText>
      </w:r>
      <w:r w:rsidR="00A36E20">
        <w:rPr>
          <w:rFonts w:ascii="Times New Roman" w:hAnsi="Times New Roman"/>
          <w:kern w:val="0"/>
          <w:sz w:val="22"/>
          <w:szCs w:val="22"/>
        </w:rPr>
      </w:r>
      <w:r w:rsidR="00A36E20">
        <w:rPr>
          <w:rFonts w:ascii="Times New Roman" w:hAnsi="Times New Roman"/>
          <w:kern w:val="0"/>
          <w:sz w:val="22"/>
          <w:szCs w:val="22"/>
        </w:rPr>
        <w:fldChar w:fldCharType="separate"/>
      </w:r>
      <w:r>
        <w:rPr>
          <w:rFonts w:ascii="Times New Roman" w:hAnsi="Times New Roman"/>
          <w:kern w:val="0"/>
          <w:sz w:val="22"/>
          <w:szCs w:val="22"/>
        </w:rPr>
        <w:fldChar w:fldCharType="end"/>
      </w:r>
      <w:r w:rsidR="007C23A2" w:rsidRPr="0095523F">
        <w:rPr>
          <w:rFonts w:ascii="Times New Roman" w:hAnsi="Times New Roman"/>
          <w:i/>
          <w:iCs/>
          <w:sz w:val="22"/>
          <w:szCs w:val="22"/>
        </w:rPr>
        <w:t xml:space="preserve"> (solo per gli operatori economici che occupano un numero pari o superiore a quindici dipendenti e non superiore a cinquanta, non tenuti alla redazione del rapporto sulla situazione del personale, ai sensi dell'articolo 46 del decreto legislativo 11 aprile 2006, n. 198)</w:t>
      </w:r>
      <w:r w:rsidR="007C23A2" w:rsidRPr="0095523F">
        <w:rPr>
          <w:rFonts w:ascii="Times New Roman" w:hAnsi="Times New Roman"/>
          <w:sz w:val="22"/>
          <w:szCs w:val="22"/>
        </w:rPr>
        <w:t xml:space="preserve"> di consegnare alla Stazione appaltante, entro sei mesi dalla sottoscrizione del contratto di affidamento:</w:t>
      </w:r>
    </w:p>
    <w:p w14:paraId="09C6D6ED" w14:textId="77777777" w:rsidR="007C23A2" w:rsidRPr="0095523F" w:rsidRDefault="007C23A2" w:rsidP="007C23A2">
      <w:pPr>
        <w:pStyle w:val="Corpocap"/>
        <w:numPr>
          <w:ilvl w:val="0"/>
          <w:numId w:val="10"/>
        </w:numPr>
        <w:spacing w:before="120" w:after="120" w:line="276" w:lineRule="auto"/>
        <w:ind w:right="-2"/>
        <w:rPr>
          <w:rFonts w:ascii="Times New Roman" w:hAnsi="Times New Roman"/>
          <w:sz w:val="22"/>
          <w:szCs w:val="22"/>
        </w:rPr>
      </w:pPr>
      <w:r w:rsidRPr="0095523F">
        <w:rPr>
          <w:rFonts w:ascii="Times New Roman" w:hAnsi="Times New Roman"/>
          <w:i/>
          <w:iCs/>
          <w:sz w:val="22"/>
          <w:szCs w:val="22"/>
        </w:rPr>
        <w:t xml:space="preserve"> </w:t>
      </w:r>
      <w:r w:rsidRPr="0095523F">
        <w:rPr>
          <w:rFonts w:ascii="Times New Roman" w:hAnsi="Times New Roman"/>
          <w:sz w:val="22"/>
          <w:szCs w:val="22"/>
        </w:rPr>
        <w:t>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L’Affidatario è altresì tenuto a trasmettere la relazione alle rappresentanze sindacali aziendali e alla consigliera e al consigliere regionale di parità;</w:t>
      </w:r>
    </w:p>
    <w:p w14:paraId="2C2FECCF" w14:textId="77777777" w:rsidR="007C23A2" w:rsidRPr="0095523F" w:rsidRDefault="007C23A2" w:rsidP="007C23A2">
      <w:pPr>
        <w:pStyle w:val="Corpocap"/>
        <w:numPr>
          <w:ilvl w:val="0"/>
          <w:numId w:val="10"/>
        </w:numPr>
        <w:spacing w:before="120" w:after="120" w:line="276" w:lineRule="auto"/>
        <w:ind w:right="-2"/>
        <w:rPr>
          <w:rFonts w:ascii="Times New Roman" w:hAnsi="Times New Roman"/>
          <w:sz w:val="22"/>
          <w:szCs w:val="22"/>
        </w:rPr>
      </w:pPr>
      <w:r w:rsidRPr="0095523F">
        <w:rPr>
          <w:rFonts w:ascii="Times New Roman" w:hAnsi="Times New Roman"/>
          <w:sz w:val="22"/>
          <w:szCs w:val="22"/>
        </w:rPr>
        <w:t xml:space="preserve"> una relazione che chiarisca l'avvenuto assolvimento degli obblighi previsti a carico delle imprese dalla legge 12 marzo 1999, n. 68, e illustri eventuali sanzioni e provvedimenti imposti a carico delle imprese nel triennio precedente la data di scadenza della presentazione delle offerte. L’Affidatario è tenuto, inoltre, a trasmettere la relazione alle rappresentanze sindacali aziendali.</w:t>
      </w:r>
    </w:p>
    <w:p w14:paraId="6E978D16" w14:textId="44F59E8B" w:rsidR="007C23A2" w:rsidRPr="0095523F" w:rsidRDefault="005C5003" w:rsidP="007C23A2">
      <w:pPr>
        <w:pStyle w:val="Numeroelenco"/>
        <w:numPr>
          <w:ilvl w:val="0"/>
          <w:numId w:val="7"/>
        </w:numPr>
        <w:spacing w:before="100" w:beforeAutospacing="1" w:after="100" w:afterAutospacing="1" w:line="276" w:lineRule="auto"/>
        <w:rPr>
          <w:rFonts w:ascii="Times New Roman" w:hAnsi="Times New Roman"/>
          <w:kern w:val="0"/>
          <w:sz w:val="22"/>
          <w:szCs w:val="22"/>
        </w:rPr>
      </w:pPr>
      <w:r>
        <w:rPr>
          <w:rFonts w:ascii="Times New Roman" w:hAnsi="Times New Roman"/>
          <w:kern w:val="0"/>
          <w:sz w:val="22"/>
          <w:szCs w:val="22"/>
        </w:rPr>
        <w:fldChar w:fldCharType="begin">
          <w:ffData>
            <w:name w:val=""/>
            <w:enabled/>
            <w:calcOnExit w:val="0"/>
            <w:checkBox>
              <w:sizeAuto/>
              <w:default w:val="1"/>
            </w:checkBox>
          </w:ffData>
        </w:fldChar>
      </w:r>
      <w:r>
        <w:rPr>
          <w:rFonts w:ascii="Times New Roman" w:hAnsi="Times New Roman"/>
          <w:kern w:val="0"/>
          <w:sz w:val="22"/>
          <w:szCs w:val="22"/>
        </w:rPr>
        <w:instrText xml:space="preserve"> FORMCHECKBOX </w:instrText>
      </w:r>
      <w:r w:rsidR="00A36E20">
        <w:rPr>
          <w:rFonts w:ascii="Times New Roman" w:hAnsi="Times New Roman"/>
          <w:kern w:val="0"/>
          <w:sz w:val="22"/>
          <w:szCs w:val="22"/>
        </w:rPr>
      </w:r>
      <w:r w:rsidR="00A36E20">
        <w:rPr>
          <w:rFonts w:ascii="Times New Roman" w:hAnsi="Times New Roman"/>
          <w:kern w:val="0"/>
          <w:sz w:val="22"/>
          <w:szCs w:val="22"/>
        </w:rPr>
        <w:fldChar w:fldCharType="separate"/>
      </w:r>
      <w:r>
        <w:rPr>
          <w:rFonts w:ascii="Times New Roman" w:hAnsi="Times New Roman"/>
          <w:kern w:val="0"/>
          <w:sz w:val="22"/>
          <w:szCs w:val="22"/>
        </w:rPr>
        <w:fldChar w:fldCharType="end"/>
      </w:r>
      <w:r w:rsidR="0095523F" w:rsidRPr="0095523F">
        <w:rPr>
          <w:rFonts w:ascii="Times New Roman" w:hAnsi="Times New Roman"/>
          <w:kern w:val="0"/>
          <w:sz w:val="22"/>
          <w:szCs w:val="22"/>
        </w:rPr>
        <w:t xml:space="preserve"> </w:t>
      </w:r>
      <w:r w:rsidR="007C23A2" w:rsidRPr="0095523F">
        <w:rPr>
          <w:rFonts w:ascii="Times New Roman" w:hAnsi="Times New Roman"/>
          <w:kern w:val="0"/>
          <w:sz w:val="22"/>
          <w:szCs w:val="22"/>
        </w:rPr>
        <w:t>di assumersi, in caso di aggiudicazione, gli obblighi specifici del PNRR relativamente al principio di “non arrecare un danno significativo agli obiettivi ambientali” c.d. “Do No Significant Harm (DNSH)” ai sensi Regolamento UE 2020 /852 del Parlamento Europeo e del Consiglio del 18 giugno 2020 e di rispettare i principi climatici e digitali di cui al Regolamento UE 2021/241;</w:t>
      </w:r>
    </w:p>
    <w:p w14:paraId="0B9597A5" w14:textId="38A3A2AF" w:rsidR="00273E5B" w:rsidRPr="0095523F" w:rsidRDefault="00B24F43" w:rsidP="00553EE6">
      <w:pPr>
        <w:widowControl w:val="0"/>
        <w:autoSpaceDE w:val="0"/>
        <w:autoSpaceDN w:val="0"/>
        <w:spacing w:after="0"/>
        <w:jc w:val="both"/>
        <w:rPr>
          <w:rFonts w:ascii="Times New Roman" w:eastAsia="Times New Roman" w:hAnsi="Times New Roman"/>
          <w:lang w:eastAsia="it-IT"/>
        </w:rPr>
      </w:pPr>
      <w:r w:rsidRPr="0095523F">
        <w:rPr>
          <w:rFonts w:ascii="Times New Roman" w:eastAsia="Times New Roman" w:hAnsi="Times New Roman"/>
          <w:b/>
          <w:bCs/>
          <w:u w:val="single"/>
          <w:lang w:eastAsia="it-IT"/>
        </w:rPr>
        <w:t>N.B.</w:t>
      </w:r>
      <w:r w:rsidRPr="0095523F">
        <w:rPr>
          <w:rFonts w:ascii="Times New Roman" w:eastAsia="Times New Roman" w:hAnsi="Times New Roman"/>
          <w:lang w:eastAsia="it-IT"/>
        </w:rPr>
        <w:t xml:space="preserve"> Se l’operatore economico omette di comunicare alla stazione appaltante la sussistenza dei fatti e dei provvedimenti che possono costituire una causa di esclusione ai sensi degli articoli 94 e 95 del Codice e detti fatti o provvedimenti non risultino nel FVOE, il triennio inizia a decorrere dalla data in cui la stazione appaltante ha acquisito gli stessi, anziché dalla commissione del fatto o dall’adozione del provvedimento. </w:t>
      </w:r>
    </w:p>
    <w:p w14:paraId="04E74F9D" w14:textId="77777777" w:rsidR="00273E5B" w:rsidRPr="0095523F" w:rsidRDefault="00273E5B" w:rsidP="00553EE6">
      <w:pPr>
        <w:widowControl w:val="0"/>
        <w:autoSpaceDE w:val="0"/>
        <w:autoSpaceDN w:val="0"/>
        <w:spacing w:after="0"/>
        <w:jc w:val="both"/>
        <w:rPr>
          <w:rFonts w:ascii="Times New Roman" w:eastAsia="Times New Roman" w:hAnsi="Times New Roman"/>
          <w:lang w:eastAsia="it-IT"/>
        </w:rPr>
      </w:pPr>
    </w:p>
    <w:p w14:paraId="38E5F621" w14:textId="21FD9907" w:rsidR="00523F30" w:rsidRPr="0095523F" w:rsidRDefault="00523F30" w:rsidP="00553EE6">
      <w:pPr>
        <w:widowControl w:val="0"/>
        <w:autoSpaceDE w:val="0"/>
        <w:autoSpaceDN w:val="0"/>
        <w:spacing w:after="0"/>
        <w:jc w:val="both"/>
        <w:rPr>
          <w:rFonts w:ascii="Times New Roman" w:eastAsia="Times New Roman" w:hAnsi="Times New Roman"/>
          <w:i/>
          <w:iCs/>
          <w:lang w:eastAsia="it-IT"/>
        </w:rPr>
      </w:pPr>
      <w:r w:rsidRPr="0095523F">
        <w:rPr>
          <w:rFonts w:ascii="Times New Roman" w:eastAsia="Times New Roman" w:hAnsi="Times New Roman"/>
          <w:i/>
          <w:iCs/>
          <w:lang w:eastAsia="it-IT"/>
        </w:rPr>
        <w:t xml:space="preserve">Data </w:t>
      </w:r>
      <w:r w:rsidR="000C043C" w:rsidRPr="0095523F">
        <w:rPr>
          <w:rFonts w:ascii="Times New Roman" w:eastAsia="Times New Roman" w:hAnsi="Times New Roman"/>
          <w:i/>
          <w:iCs/>
          <w:lang w:eastAsia="it-IT"/>
        </w:rPr>
        <w:t>...........................</w:t>
      </w:r>
      <w:r w:rsidR="0064556E" w:rsidRPr="0095523F">
        <w:rPr>
          <w:rFonts w:ascii="Times New Roman" w:eastAsia="Times New Roman" w:hAnsi="Times New Roman"/>
          <w:i/>
          <w:iCs/>
          <w:lang w:eastAsia="it-IT"/>
        </w:rPr>
        <w:t>..</w:t>
      </w:r>
    </w:p>
    <w:p w14:paraId="69201D63" w14:textId="77777777" w:rsidR="00523F30" w:rsidRPr="0095523F" w:rsidRDefault="00523F30" w:rsidP="00553EE6">
      <w:pPr>
        <w:widowControl w:val="0"/>
        <w:autoSpaceDE w:val="0"/>
        <w:autoSpaceDN w:val="0"/>
        <w:spacing w:after="0"/>
        <w:jc w:val="both"/>
        <w:rPr>
          <w:rFonts w:ascii="Times New Roman" w:eastAsia="Times New Roman" w:hAnsi="Times New Roman"/>
          <w:i/>
          <w:iCs/>
          <w:lang w:eastAsia="it-IT"/>
        </w:rPr>
      </w:pPr>
    </w:p>
    <w:p w14:paraId="10145129" w14:textId="613B86EC" w:rsidR="00523F30" w:rsidRPr="0095523F" w:rsidRDefault="00523F30" w:rsidP="00553EE6">
      <w:pPr>
        <w:widowControl w:val="0"/>
        <w:autoSpaceDE w:val="0"/>
        <w:autoSpaceDN w:val="0"/>
        <w:spacing w:after="0"/>
        <w:jc w:val="both"/>
        <w:rPr>
          <w:rFonts w:ascii="Times New Roman" w:eastAsia="Times New Roman" w:hAnsi="Times New Roman"/>
          <w:i/>
          <w:iCs/>
          <w:lang w:eastAsia="it-IT"/>
        </w:rPr>
      </w:pPr>
      <w:r w:rsidRPr="0095523F">
        <w:rPr>
          <w:rFonts w:ascii="Times New Roman" w:eastAsia="Times New Roman" w:hAnsi="Times New Roman"/>
          <w:i/>
          <w:iCs/>
          <w:lang w:eastAsia="it-IT"/>
        </w:rPr>
        <w:tab/>
      </w:r>
      <w:r w:rsidRPr="0095523F">
        <w:rPr>
          <w:rFonts w:ascii="Times New Roman" w:eastAsia="Times New Roman" w:hAnsi="Times New Roman"/>
          <w:i/>
          <w:iCs/>
          <w:lang w:eastAsia="it-IT"/>
        </w:rPr>
        <w:tab/>
      </w:r>
      <w:r w:rsidRPr="0095523F">
        <w:rPr>
          <w:rFonts w:ascii="Times New Roman" w:eastAsia="Times New Roman" w:hAnsi="Times New Roman"/>
          <w:i/>
          <w:iCs/>
          <w:lang w:eastAsia="it-IT"/>
        </w:rPr>
        <w:tab/>
      </w:r>
      <w:r w:rsidRPr="0095523F">
        <w:rPr>
          <w:rFonts w:ascii="Times New Roman" w:eastAsia="Times New Roman" w:hAnsi="Times New Roman"/>
          <w:i/>
          <w:iCs/>
          <w:lang w:eastAsia="it-IT"/>
        </w:rPr>
        <w:tab/>
      </w:r>
      <w:r w:rsidRPr="0095523F">
        <w:rPr>
          <w:rFonts w:ascii="Times New Roman" w:eastAsia="Times New Roman" w:hAnsi="Times New Roman"/>
          <w:i/>
          <w:iCs/>
          <w:lang w:eastAsia="it-IT"/>
        </w:rPr>
        <w:tab/>
      </w:r>
      <w:r w:rsidRPr="0095523F">
        <w:rPr>
          <w:rFonts w:ascii="Times New Roman" w:eastAsia="Times New Roman" w:hAnsi="Times New Roman"/>
          <w:i/>
          <w:iCs/>
          <w:lang w:eastAsia="it-IT"/>
        </w:rPr>
        <w:tab/>
      </w:r>
      <w:r w:rsidRPr="0095523F">
        <w:rPr>
          <w:rFonts w:ascii="Times New Roman" w:eastAsia="Times New Roman" w:hAnsi="Times New Roman"/>
          <w:i/>
          <w:iCs/>
          <w:lang w:eastAsia="it-IT"/>
        </w:rPr>
        <w:tab/>
      </w:r>
      <w:r w:rsidRPr="0095523F">
        <w:rPr>
          <w:rFonts w:ascii="Times New Roman" w:eastAsia="Times New Roman" w:hAnsi="Times New Roman"/>
          <w:i/>
          <w:iCs/>
          <w:lang w:eastAsia="it-IT"/>
        </w:rPr>
        <w:tab/>
      </w:r>
      <w:r w:rsidRPr="0095523F">
        <w:rPr>
          <w:rFonts w:ascii="Times New Roman" w:eastAsia="Times New Roman" w:hAnsi="Times New Roman"/>
          <w:i/>
          <w:iCs/>
          <w:lang w:eastAsia="it-IT"/>
        </w:rPr>
        <w:tab/>
        <w:t>F</w:t>
      </w:r>
      <w:r w:rsidR="00D33630">
        <w:rPr>
          <w:rFonts w:ascii="Times New Roman" w:eastAsia="Times New Roman" w:hAnsi="Times New Roman"/>
          <w:i/>
          <w:iCs/>
          <w:lang w:eastAsia="it-IT"/>
        </w:rPr>
        <w:t>irmato digitalmente</w:t>
      </w:r>
    </w:p>
    <w:p w14:paraId="7E22028B" w14:textId="31C3BB42" w:rsidR="00673043" w:rsidRPr="000C6595" w:rsidRDefault="00673043" w:rsidP="00673043">
      <w:pPr>
        <w:widowControl w:val="0"/>
        <w:autoSpaceDE w:val="0"/>
        <w:autoSpaceDN w:val="0"/>
        <w:spacing w:after="0"/>
        <w:jc w:val="center"/>
        <w:rPr>
          <w:rFonts w:ascii="Times New Roman" w:eastAsia="Times New Roman" w:hAnsi="Times New Roman"/>
          <w:i/>
          <w:iCs/>
          <w:lang w:eastAsia="it-IT"/>
        </w:rPr>
      </w:pPr>
      <w:r w:rsidRPr="0095523F">
        <w:rPr>
          <w:rFonts w:ascii="Times New Roman" w:eastAsia="Times New Roman" w:hAnsi="Times New Roman"/>
          <w:i/>
          <w:iCs/>
          <w:lang w:eastAsia="it-IT"/>
        </w:rPr>
        <w:t xml:space="preserve">                                                                               </w:t>
      </w:r>
      <w:r w:rsidR="0046013F">
        <w:rPr>
          <w:rFonts w:ascii="Times New Roman" w:eastAsia="Times New Roman" w:hAnsi="Times New Roman"/>
          <w:i/>
          <w:iCs/>
          <w:lang w:eastAsia="it-IT"/>
        </w:rPr>
        <w:t xml:space="preserve">       </w:t>
      </w:r>
      <w:r w:rsidRPr="0095523F">
        <w:rPr>
          <w:rFonts w:ascii="Times New Roman" w:eastAsia="Times New Roman" w:hAnsi="Times New Roman"/>
          <w:i/>
          <w:iCs/>
          <w:lang w:eastAsia="it-IT"/>
        </w:rPr>
        <w:t xml:space="preserve"> .......................................</w:t>
      </w:r>
    </w:p>
    <w:p w14:paraId="767A3E79" w14:textId="77777777" w:rsidR="00523F30" w:rsidRPr="000C6595" w:rsidRDefault="00523F30" w:rsidP="00553EE6">
      <w:pPr>
        <w:widowControl w:val="0"/>
        <w:autoSpaceDE w:val="0"/>
        <w:autoSpaceDN w:val="0"/>
        <w:spacing w:after="0"/>
        <w:jc w:val="both"/>
        <w:rPr>
          <w:rFonts w:ascii="Times New Roman" w:eastAsia="Times New Roman" w:hAnsi="Times New Roman"/>
          <w:i/>
          <w:iCs/>
          <w:lang w:eastAsia="it-IT"/>
        </w:rPr>
      </w:pPr>
    </w:p>
    <w:p w14:paraId="4ABBAB15" w14:textId="77777777" w:rsidR="009109C1" w:rsidRPr="000C6595" w:rsidRDefault="009109C1" w:rsidP="00553EE6">
      <w:pPr>
        <w:widowControl w:val="0"/>
        <w:autoSpaceDE w:val="0"/>
        <w:autoSpaceDN w:val="0"/>
        <w:spacing w:after="0"/>
        <w:jc w:val="both"/>
        <w:rPr>
          <w:rFonts w:ascii="Times New Roman" w:eastAsia="Times New Roman" w:hAnsi="Times New Roman"/>
          <w:lang w:eastAsia="it-IT"/>
        </w:rPr>
      </w:pPr>
    </w:p>
    <w:p w14:paraId="364DF1C6" w14:textId="77777777" w:rsidR="00783B52" w:rsidRPr="007F2D7C" w:rsidRDefault="00783B52" w:rsidP="00783B52">
      <w:pPr>
        <w:pStyle w:val="Corpotesto"/>
        <w:tabs>
          <w:tab w:val="left" w:pos="284"/>
        </w:tabs>
        <w:ind w:left="0" w:right="387"/>
        <w:rPr>
          <w:rFonts w:ascii="Times New Roman" w:hAnsi="Times New Roman"/>
          <w:bCs/>
          <w:lang w:val="it-IT"/>
        </w:rPr>
      </w:pPr>
      <w:r w:rsidRPr="007F2D7C">
        <w:rPr>
          <w:rFonts w:ascii="Times New Roman" w:hAnsi="Times New Roman"/>
          <w:b/>
          <w:bCs/>
          <w:u w:val="single"/>
          <w:lang w:val="it-IT"/>
        </w:rPr>
        <w:t>SI ALLEGA</w:t>
      </w:r>
      <w:r w:rsidRPr="007F2D7C">
        <w:rPr>
          <w:rFonts w:ascii="Times New Roman" w:hAnsi="Times New Roman"/>
          <w:bCs/>
          <w:lang w:val="it-IT"/>
        </w:rPr>
        <w:t>:</w:t>
      </w:r>
    </w:p>
    <w:p w14:paraId="67410774" w14:textId="77777777" w:rsidR="00783B52" w:rsidRPr="007F2D7C" w:rsidRDefault="00783B52" w:rsidP="00783B52">
      <w:pPr>
        <w:pStyle w:val="Corpotesto"/>
        <w:tabs>
          <w:tab w:val="left" w:pos="284"/>
        </w:tabs>
        <w:ind w:left="0" w:right="387"/>
        <w:jc w:val="both"/>
        <w:rPr>
          <w:rFonts w:ascii="Times New Roman" w:hAnsi="Times New Roman"/>
          <w:bCs/>
          <w:lang w:val="it-IT"/>
        </w:rPr>
      </w:pPr>
    </w:p>
    <w:p w14:paraId="44C7D4C4" w14:textId="77777777" w:rsidR="00783B52" w:rsidRPr="007F2D7C" w:rsidRDefault="00783B52" w:rsidP="00783B52">
      <w:pPr>
        <w:pStyle w:val="Corpotesto"/>
        <w:numPr>
          <w:ilvl w:val="0"/>
          <w:numId w:val="15"/>
        </w:numPr>
        <w:tabs>
          <w:tab w:val="left" w:pos="284"/>
          <w:tab w:val="left" w:pos="426"/>
        </w:tabs>
        <w:ind w:left="0" w:right="387" w:firstLine="0"/>
        <w:jc w:val="both"/>
        <w:rPr>
          <w:rFonts w:ascii="Times New Roman" w:hAnsi="Times New Roman"/>
          <w:bCs/>
          <w:lang w:val="it-IT"/>
        </w:rPr>
      </w:pPr>
      <w:r w:rsidRPr="007F2D7C">
        <w:rPr>
          <w:rFonts w:ascii="Times New Roman" w:hAnsi="Times New Roman"/>
          <w:bCs/>
          <w:lang w:val="it-IT"/>
        </w:rPr>
        <w:t>copia fotostatica di un documento d’identità del sottoscrittore;</w:t>
      </w:r>
    </w:p>
    <w:p w14:paraId="1C9F19AD" w14:textId="11D92400" w:rsidR="00523F30" w:rsidRPr="00783B52" w:rsidRDefault="00783B52" w:rsidP="00377021">
      <w:pPr>
        <w:pStyle w:val="Corpotesto"/>
        <w:numPr>
          <w:ilvl w:val="0"/>
          <w:numId w:val="15"/>
        </w:numPr>
        <w:tabs>
          <w:tab w:val="left" w:pos="284"/>
          <w:tab w:val="left" w:pos="426"/>
        </w:tabs>
        <w:autoSpaceDE w:val="0"/>
        <w:autoSpaceDN w:val="0"/>
        <w:ind w:left="0" w:right="387" w:firstLine="0"/>
        <w:jc w:val="both"/>
        <w:rPr>
          <w:rFonts w:ascii="Times New Roman" w:eastAsia="Times New Roman" w:hAnsi="Times New Roman"/>
          <w:b/>
          <w:bCs/>
          <w:u w:val="single"/>
          <w:lang w:eastAsia="it-IT"/>
        </w:rPr>
      </w:pPr>
      <w:r w:rsidRPr="00783B52">
        <w:rPr>
          <w:rFonts w:ascii="Times New Roman" w:hAnsi="Times New Roman"/>
          <w:bCs/>
          <w:lang w:val="it-IT"/>
        </w:rPr>
        <w:t>copia conforme all’originale della procura oppure, nel solo caso in cui dalla visura camerale del concorrente risulti l’indicazione espressa dei poteri rappresentativi conferiti con la procura, la dichiarazione sostitutiva resa dal procuratore attestante la sussistenza dei poteri rappresentativi risultanti dalla visura.</w:t>
      </w:r>
    </w:p>
    <w:sectPr w:rsidR="00523F30" w:rsidRPr="00783B52" w:rsidSect="00BD6DA2">
      <w:headerReference w:type="even" r:id="rId9"/>
      <w:headerReference w:type="default" r:id="rId10"/>
      <w:footerReference w:type="even" r:id="rId11"/>
      <w:footerReference w:type="default" r:id="rId12"/>
      <w:headerReference w:type="first" r:id="rId13"/>
      <w:footerReference w:type="first" r:id="rId14"/>
      <w:pgSz w:w="11907" w:h="16839" w:code="9"/>
      <w:pgMar w:top="851" w:right="1021" w:bottom="851" w:left="1021" w:header="720" w:footer="429"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06C6FF" w14:textId="77777777" w:rsidR="00EA0D2F" w:rsidRDefault="00EA0D2F" w:rsidP="00982B27">
      <w:pPr>
        <w:spacing w:after="0" w:line="240" w:lineRule="auto"/>
      </w:pPr>
      <w:r>
        <w:separator/>
      </w:r>
    </w:p>
  </w:endnote>
  <w:endnote w:type="continuationSeparator" w:id="0">
    <w:p w14:paraId="1169E69B" w14:textId="77777777" w:rsidR="00EA0D2F" w:rsidRDefault="00EA0D2F" w:rsidP="00982B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Trebuchet MS">
    <w:panose1 w:val="020B0603020202020204"/>
    <w:charset w:val="00"/>
    <w:family w:val="swiss"/>
    <w:pitch w:val="variable"/>
    <w:sig w:usb0="00000687" w:usb1="00000000" w:usb2="00000000" w:usb3="00000000" w:csb0="0000009F" w:csb1="00000000"/>
  </w:font>
  <w:font w:name="Helvetica">
    <w:panose1 w:val="020B0604020202020204"/>
    <w:charset w:val="00"/>
    <w:family w:val="swiss"/>
    <w:pitch w:val="variable"/>
    <w:sig w:usb0="20002A87" w:usb1="00000000"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57A27" w14:textId="77777777" w:rsidR="000C6595" w:rsidRDefault="000C6595">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9740094"/>
      <w:docPartObj>
        <w:docPartGallery w:val="Page Numbers (Bottom of Page)"/>
        <w:docPartUnique/>
      </w:docPartObj>
    </w:sdtPr>
    <w:sdtEndPr/>
    <w:sdtContent>
      <w:p w14:paraId="2429CE94" w14:textId="77777777" w:rsidR="00C64D09" w:rsidRDefault="00C64D09">
        <w:pPr>
          <w:pStyle w:val="Pidipagina"/>
          <w:jc w:val="center"/>
        </w:pPr>
        <w:r>
          <w:fldChar w:fldCharType="begin"/>
        </w:r>
        <w:r>
          <w:instrText xml:space="preserve"> PAGE   \* MERGEFORMAT </w:instrText>
        </w:r>
        <w:r>
          <w:fldChar w:fldCharType="separate"/>
        </w:r>
        <w:r w:rsidR="00DA6D26">
          <w:rPr>
            <w:noProof/>
          </w:rPr>
          <w:t>10</w:t>
        </w:r>
        <w:r>
          <w:rPr>
            <w:noProof/>
          </w:rPr>
          <w:fldChar w:fldCharType="end"/>
        </w:r>
      </w:p>
    </w:sdtContent>
  </w:sdt>
  <w:p w14:paraId="72E6C94C" w14:textId="77777777" w:rsidR="00C64D09" w:rsidRDefault="00C64D09">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36E155" w14:textId="77777777" w:rsidR="000C6595" w:rsidRDefault="000C6595">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65BA23" w14:textId="77777777" w:rsidR="00EA0D2F" w:rsidRDefault="00EA0D2F" w:rsidP="00982B27">
      <w:pPr>
        <w:spacing w:after="0" w:line="240" w:lineRule="auto"/>
      </w:pPr>
      <w:r>
        <w:separator/>
      </w:r>
    </w:p>
  </w:footnote>
  <w:footnote w:type="continuationSeparator" w:id="0">
    <w:p w14:paraId="7E076F99" w14:textId="77777777" w:rsidR="00EA0D2F" w:rsidRDefault="00EA0D2F" w:rsidP="00982B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03CA7" w14:textId="77777777" w:rsidR="000C6595" w:rsidRDefault="000C6595">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B1C6E" w14:textId="77777777" w:rsidR="00FE6101" w:rsidRPr="00862118" w:rsidRDefault="00FE6101" w:rsidP="00FE6101">
    <w:pPr>
      <w:pStyle w:val="Titolo"/>
      <w:spacing w:before="0" w:after="0"/>
      <w:rPr>
        <w:rFonts w:asciiTheme="minorHAnsi" w:hAnsiTheme="minorHAnsi" w:cstheme="minorHAnsi"/>
        <w:sz w:val="24"/>
        <w:szCs w:val="24"/>
        <w:lang w:eastAsia="it-IT"/>
      </w:rPr>
    </w:pPr>
  </w:p>
  <w:p w14:paraId="290E70CB" w14:textId="77777777" w:rsidR="00142B1F" w:rsidRDefault="00142B1F" w:rsidP="00862118">
    <w:pPr>
      <w:pStyle w:val="Titolo"/>
      <w:spacing w:before="0" w:after="0"/>
      <w:rPr>
        <w:rFonts w:asciiTheme="minorHAnsi" w:hAnsiTheme="minorHAnsi" w:cstheme="minorHAnsi"/>
        <w:sz w:val="24"/>
        <w:szCs w:val="24"/>
        <w:u w:val="single"/>
        <w:lang w:eastAsia="it-I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DC24D5" w14:textId="002E6D94" w:rsidR="000C043C" w:rsidRPr="000C6595" w:rsidRDefault="000C043C" w:rsidP="000C6595">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
    <w:lvl w:ilvl="0">
      <w:start w:val="1"/>
      <w:numFmt w:val="bullet"/>
      <w:lvlText w:val=""/>
      <w:lvlJc w:val="left"/>
      <w:pPr>
        <w:tabs>
          <w:tab w:val="num" w:pos="0"/>
        </w:tabs>
        <w:ind w:left="1146" w:hanging="360"/>
      </w:pPr>
      <w:rPr>
        <w:rFonts w:ascii="Wingdings 2" w:hAnsi="Wingdings 2" w:cs="Symbol" w:hint="default"/>
        <w:b/>
        <w:i w:val="0"/>
        <w:sz w:val="28"/>
        <w:szCs w:val="24"/>
        <w:lang w:val="it-IT" w:eastAsia="it-IT" w:bidi="ar-SA"/>
      </w:rPr>
    </w:lvl>
  </w:abstractNum>
  <w:abstractNum w:abstractNumId="1" w15:restartNumberingAfterBreak="0">
    <w:nsid w:val="00000002"/>
    <w:multiLevelType w:val="singleLevel"/>
    <w:tmpl w:val="00000002"/>
    <w:name w:val="WW8Num2"/>
    <w:lvl w:ilvl="0">
      <w:start w:val="1"/>
      <w:numFmt w:val="bullet"/>
      <w:lvlText w:val=""/>
      <w:lvlJc w:val="left"/>
      <w:pPr>
        <w:tabs>
          <w:tab w:val="num" w:pos="360"/>
        </w:tabs>
        <w:ind w:left="530" w:hanging="170"/>
      </w:pPr>
      <w:rPr>
        <w:rFonts w:ascii="Wingdings" w:hAnsi="Wingdings" w:cs="Wingdings" w:hint="default"/>
        <w:sz w:val="20"/>
        <w:szCs w:val="20"/>
        <w:lang w:val="it-IT"/>
      </w:rPr>
    </w:lvl>
  </w:abstractNum>
  <w:abstractNum w:abstractNumId="2" w15:restartNumberingAfterBreak="0">
    <w:nsid w:val="00000003"/>
    <w:multiLevelType w:val="multilevel"/>
    <w:tmpl w:val="00000003"/>
    <w:name w:val="WW8Num3"/>
    <w:lvl w:ilvl="0">
      <w:start w:val="1"/>
      <w:numFmt w:val="bullet"/>
      <w:lvlText w:val=""/>
      <w:lvlJc w:val="left"/>
      <w:pPr>
        <w:tabs>
          <w:tab w:val="num" w:pos="0"/>
        </w:tabs>
        <w:ind w:left="0" w:hanging="567"/>
      </w:pPr>
      <w:rPr>
        <w:rFonts w:ascii="Wingdings 2" w:hAnsi="Wingdings 2" w:cs="Symbol" w:hint="default"/>
        <w:b/>
        <w:i w:val="0"/>
        <w:kern w:val="1"/>
        <w:sz w:val="28"/>
        <w:szCs w:val="24"/>
        <w:lang w:val="it-IT" w:eastAsia="zh-CN" w:bidi="ar-SA"/>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1A"/>
    <w:multiLevelType w:val="singleLevel"/>
    <w:tmpl w:val="0000001A"/>
    <w:name w:val="WW8Num26"/>
    <w:lvl w:ilvl="0">
      <w:start w:val="1"/>
      <w:numFmt w:val="bullet"/>
      <w:lvlText w:val=""/>
      <w:lvlJc w:val="left"/>
      <w:pPr>
        <w:tabs>
          <w:tab w:val="num" w:pos="0"/>
        </w:tabs>
        <w:ind w:left="720" w:hanging="360"/>
      </w:pPr>
      <w:rPr>
        <w:rFonts w:ascii="Symbol" w:hAnsi="Symbol" w:hint="default"/>
        <w:spacing w:val="0"/>
      </w:rPr>
    </w:lvl>
  </w:abstractNum>
  <w:abstractNum w:abstractNumId="4" w15:restartNumberingAfterBreak="0">
    <w:nsid w:val="029F4DA1"/>
    <w:multiLevelType w:val="hybridMultilevel"/>
    <w:tmpl w:val="9EC0D97A"/>
    <w:lvl w:ilvl="0" w:tplc="B77CA006">
      <w:start w:val="1"/>
      <w:numFmt w:val="decimal"/>
      <w:pStyle w:val="Numeroelenco"/>
      <w:lvlText w:val="%1."/>
      <w:lvlJc w:val="left"/>
      <w:pPr>
        <w:tabs>
          <w:tab w:val="num" w:pos="360"/>
        </w:tabs>
        <w:ind w:left="360" w:hanging="360"/>
      </w:pPr>
      <w:rPr>
        <w:rFonts w:ascii="Times New Roman" w:hAnsi="Times New Roman" w:cs="Times New Roman" w:hint="default"/>
        <w:b/>
        <w:bCs/>
        <w:i w:val="0"/>
        <w:strike w:val="0"/>
        <w:dstrike w:val="0"/>
        <w:color w:val="auto"/>
        <w:sz w:val="24"/>
        <w:szCs w:val="24"/>
        <w:u w:val="none"/>
        <w:effect w:val="none"/>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start w:val="1"/>
      <w:numFmt w:val="bullet"/>
      <w:lvlText w:val=""/>
      <w:lvlJc w:val="left"/>
      <w:pPr>
        <w:tabs>
          <w:tab w:val="num" w:pos="3240"/>
        </w:tabs>
        <w:ind w:left="3240" w:hanging="360"/>
      </w:pPr>
      <w:rPr>
        <w:rFonts w:ascii="Symbol" w:hAnsi="Symbol" w:hint="default"/>
      </w:rPr>
    </w:lvl>
    <w:lvl w:ilvl="4" w:tplc="04100003">
      <w:start w:val="1"/>
      <w:numFmt w:val="bullet"/>
      <w:lvlText w:val="o"/>
      <w:lvlJc w:val="left"/>
      <w:pPr>
        <w:tabs>
          <w:tab w:val="num" w:pos="3960"/>
        </w:tabs>
        <w:ind w:left="3960" w:hanging="360"/>
      </w:pPr>
      <w:rPr>
        <w:rFonts w:ascii="Courier New" w:hAnsi="Courier New" w:cs="Courier New" w:hint="default"/>
      </w:rPr>
    </w:lvl>
    <w:lvl w:ilvl="5" w:tplc="04100005">
      <w:start w:val="1"/>
      <w:numFmt w:val="bullet"/>
      <w:lvlText w:val=""/>
      <w:lvlJc w:val="left"/>
      <w:pPr>
        <w:tabs>
          <w:tab w:val="num" w:pos="4680"/>
        </w:tabs>
        <w:ind w:left="4680" w:hanging="360"/>
      </w:pPr>
      <w:rPr>
        <w:rFonts w:ascii="Wingdings" w:hAnsi="Wingdings" w:hint="default"/>
      </w:rPr>
    </w:lvl>
    <w:lvl w:ilvl="6" w:tplc="04100001">
      <w:start w:val="1"/>
      <w:numFmt w:val="bullet"/>
      <w:lvlText w:val=""/>
      <w:lvlJc w:val="left"/>
      <w:pPr>
        <w:tabs>
          <w:tab w:val="num" w:pos="5400"/>
        </w:tabs>
        <w:ind w:left="5400" w:hanging="360"/>
      </w:pPr>
      <w:rPr>
        <w:rFonts w:ascii="Symbol" w:hAnsi="Symbol" w:hint="default"/>
      </w:rPr>
    </w:lvl>
    <w:lvl w:ilvl="7" w:tplc="04100003">
      <w:start w:val="1"/>
      <w:numFmt w:val="bullet"/>
      <w:lvlText w:val="o"/>
      <w:lvlJc w:val="left"/>
      <w:pPr>
        <w:tabs>
          <w:tab w:val="num" w:pos="6120"/>
        </w:tabs>
        <w:ind w:left="6120" w:hanging="360"/>
      </w:pPr>
      <w:rPr>
        <w:rFonts w:ascii="Courier New" w:hAnsi="Courier New" w:cs="Courier New" w:hint="default"/>
      </w:rPr>
    </w:lvl>
    <w:lvl w:ilvl="8" w:tplc="04100005">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9E93DE8"/>
    <w:multiLevelType w:val="hybridMultilevel"/>
    <w:tmpl w:val="08B2D214"/>
    <w:lvl w:ilvl="0" w:tplc="570E2E6A">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2415A7A"/>
    <w:multiLevelType w:val="hybridMultilevel"/>
    <w:tmpl w:val="4758601C"/>
    <w:lvl w:ilvl="0" w:tplc="288CF58E">
      <w:start w:val="1"/>
      <w:numFmt w:val="upperLetter"/>
      <w:lvlText w:val="%1."/>
      <w:lvlJc w:val="left"/>
      <w:pPr>
        <w:tabs>
          <w:tab w:val="num" w:pos="1068"/>
        </w:tabs>
        <w:ind w:left="1068" w:hanging="360"/>
      </w:pPr>
      <w:rPr>
        <w:rFonts w:hint="default"/>
        <w:b/>
        <w:i w:val="0"/>
        <w:color w:val="auto"/>
        <w:u w:val="none"/>
      </w:rPr>
    </w:lvl>
    <w:lvl w:ilvl="1" w:tplc="04100019">
      <w:start w:val="1"/>
      <w:numFmt w:val="lowerLetter"/>
      <w:lvlText w:val="%2."/>
      <w:lvlJc w:val="left"/>
      <w:pPr>
        <w:tabs>
          <w:tab w:val="num" w:pos="1788"/>
        </w:tabs>
        <w:ind w:left="1788" w:hanging="360"/>
      </w:pPr>
    </w:lvl>
    <w:lvl w:ilvl="2" w:tplc="0410001B" w:tentative="1">
      <w:start w:val="1"/>
      <w:numFmt w:val="lowerRoman"/>
      <w:lvlText w:val="%3."/>
      <w:lvlJc w:val="right"/>
      <w:pPr>
        <w:tabs>
          <w:tab w:val="num" w:pos="2508"/>
        </w:tabs>
        <w:ind w:left="2508" w:hanging="180"/>
      </w:pPr>
    </w:lvl>
    <w:lvl w:ilvl="3" w:tplc="0410000F" w:tentative="1">
      <w:start w:val="1"/>
      <w:numFmt w:val="decimal"/>
      <w:lvlText w:val="%4."/>
      <w:lvlJc w:val="left"/>
      <w:pPr>
        <w:tabs>
          <w:tab w:val="num" w:pos="3228"/>
        </w:tabs>
        <w:ind w:left="3228" w:hanging="360"/>
      </w:pPr>
    </w:lvl>
    <w:lvl w:ilvl="4" w:tplc="04100019" w:tentative="1">
      <w:start w:val="1"/>
      <w:numFmt w:val="lowerLetter"/>
      <w:lvlText w:val="%5."/>
      <w:lvlJc w:val="left"/>
      <w:pPr>
        <w:tabs>
          <w:tab w:val="num" w:pos="3948"/>
        </w:tabs>
        <w:ind w:left="3948" w:hanging="360"/>
      </w:pPr>
    </w:lvl>
    <w:lvl w:ilvl="5" w:tplc="0410001B" w:tentative="1">
      <w:start w:val="1"/>
      <w:numFmt w:val="lowerRoman"/>
      <w:lvlText w:val="%6."/>
      <w:lvlJc w:val="right"/>
      <w:pPr>
        <w:tabs>
          <w:tab w:val="num" w:pos="4668"/>
        </w:tabs>
        <w:ind w:left="4668" w:hanging="180"/>
      </w:pPr>
    </w:lvl>
    <w:lvl w:ilvl="6" w:tplc="0410000F" w:tentative="1">
      <w:start w:val="1"/>
      <w:numFmt w:val="decimal"/>
      <w:lvlText w:val="%7."/>
      <w:lvlJc w:val="left"/>
      <w:pPr>
        <w:tabs>
          <w:tab w:val="num" w:pos="5388"/>
        </w:tabs>
        <w:ind w:left="5388" w:hanging="360"/>
      </w:pPr>
    </w:lvl>
    <w:lvl w:ilvl="7" w:tplc="04100019" w:tentative="1">
      <w:start w:val="1"/>
      <w:numFmt w:val="lowerLetter"/>
      <w:lvlText w:val="%8."/>
      <w:lvlJc w:val="left"/>
      <w:pPr>
        <w:tabs>
          <w:tab w:val="num" w:pos="6108"/>
        </w:tabs>
        <w:ind w:left="6108" w:hanging="360"/>
      </w:pPr>
    </w:lvl>
    <w:lvl w:ilvl="8" w:tplc="0410001B" w:tentative="1">
      <w:start w:val="1"/>
      <w:numFmt w:val="lowerRoman"/>
      <w:lvlText w:val="%9."/>
      <w:lvlJc w:val="right"/>
      <w:pPr>
        <w:tabs>
          <w:tab w:val="num" w:pos="6828"/>
        </w:tabs>
        <w:ind w:left="6828" w:hanging="180"/>
      </w:pPr>
    </w:lvl>
  </w:abstractNum>
  <w:abstractNum w:abstractNumId="7" w15:restartNumberingAfterBreak="0">
    <w:nsid w:val="224C6A48"/>
    <w:multiLevelType w:val="hybridMultilevel"/>
    <w:tmpl w:val="1D58093A"/>
    <w:lvl w:ilvl="0" w:tplc="5E88EB5A">
      <w:start w:val="1"/>
      <w:numFmt w:val="decimal"/>
      <w:lvlText w:val="%1."/>
      <w:lvlJc w:val="center"/>
      <w:pPr>
        <w:ind w:left="1428" w:hanging="360"/>
      </w:pPr>
      <w:rPr>
        <w:rFonts w:hint="default"/>
        <w:b/>
        <w:bCs/>
        <w:color w:val="auto"/>
      </w:rPr>
    </w:lvl>
    <w:lvl w:ilvl="1" w:tplc="04100019" w:tentative="1">
      <w:start w:val="1"/>
      <w:numFmt w:val="lowerLetter"/>
      <w:lvlText w:val="%2."/>
      <w:lvlJc w:val="left"/>
      <w:pPr>
        <w:ind w:left="2148" w:hanging="360"/>
      </w:pPr>
    </w:lvl>
    <w:lvl w:ilvl="2" w:tplc="0410001B" w:tentative="1">
      <w:start w:val="1"/>
      <w:numFmt w:val="lowerRoman"/>
      <w:lvlText w:val="%3."/>
      <w:lvlJc w:val="right"/>
      <w:pPr>
        <w:ind w:left="2868" w:hanging="180"/>
      </w:pPr>
    </w:lvl>
    <w:lvl w:ilvl="3" w:tplc="0410000F" w:tentative="1">
      <w:start w:val="1"/>
      <w:numFmt w:val="decimal"/>
      <w:lvlText w:val="%4."/>
      <w:lvlJc w:val="left"/>
      <w:pPr>
        <w:ind w:left="3588" w:hanging="360"/>
      </w:pPr>
    </w:lvl>
    <w:lvl w:ilvl="4" w:tplc="04100019" w:tentative="1">
      <w:start w:val="1"/>
      <w:numFmt w:val="lowerLetter"/>
      <w:lvlText w:val="%5."/>
      <w:lvlJc w:val="left"/>
      <w:pPr>
        <w:ind w:left="4308" w:hanging="360"/>
      </w:pPr>
    </w:lvl>
    <w:lvl w:ilvl="5" w:tplc="0410001B" w:tentative="1">
      <w:start w:val="1"/>
      <w:numFmt w:val="lowerRoman"/>
      <w:lvlText w:val="%6."/>
      <w:lvlJc w:val="right"/>
      <w:pPr>
        <w:ind w:left="5028" w:hanging="180"/>
      </w:pPr>
    </w:lvl>
    <w:lvl w:ilvl="6" w:tplc="0410000F" w:tentative="1">
      <w:start w:val="1"/>
      <w:numFmt w:val="decimal"/>
      <w:lvlText w:val="%7."/>
      <w:lvlJc w:val="left"/>
      <w:pPr>
        <w:ind w:left="5748" w:hanging="360"/>
      </w:pPr>
    </w:lvl>
    <w:lvl w:ilvl="7" w:tplc="04100019" w:tentative="1">
      <w:start w:val="1"/>
      <w:numFmt w:val="lowerLetter"/>
      <w:lvlText w:val="%8."/>
      <w:lvlJc w:val="left"/>
      <w:pPr>
        <w:ind w:left="6468" w:hanging="360"/>
      </w:pPr>
    </w:lvl>
    <w:lvl w:ilvl="8" w:tplc="0410001B" w:tentative="1">
      <w:start w:val="1"/>
      <w:numFmt w:val="lowerRoman"/>
      <w:lvlText w:val="%9."/>
      <w:lvlJc w:val="right"/>
      <w:pPr>
        <w:ind w:left="7188" w:hanging="180"/>
      </w:pPr>
    </w:lvl>
  </w:abstractNum>
  <w:abstractNum w:abstractNumId="8" w15:restartNumberingAfterBreak="0">
    <w:nsid w:val="2CC94BC1"/>
    <w:multiLevelType w:val="hybridMultilevel"/>
    <w:tmpl w:val="998C0034"/>
    <w:lvl w:ilvl="0" w:tplc="5BF67CC8">
      <w:start w:val="13"/>
      <w:numFmt w:val="bullet"/>
      <w:lvlText w:val="-"/>
      <w:lvlJc w:val="left"/>
      <w:pPr>
        <w:ind w:left="720" w:hanging="360"/>
      </w:pPr>
      <w:rPr>
        <w:rFonts w:ascii="Garamond" w:eastAsia="Times New Roman" w:hAnsi="Garamond" w:cs="Times New Roman" w:hint="default"/>
      </w:rPr>
    </w:lvl>
    <w:lvl w:ilvl="1" w:tplc="04100001">
      <w:start w:val="1"/>
      <w:numFmt w:val="bullet"/>
      <w:lvlText w:val=""/>
      <w:lvlJc w:val="left"/>
      <w:pPr>
        <w:ind w:left="1440" w:hanging="360"/>
      </w:pPr>
      <w:rPr>
        <w:rFonts w:ascii="Symbol" w:hAnsi="Symbo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348518AC"/>
    <w:multiLevelType w:val="hybridMultilevel"/>
    <w:tmpl w:val="50BE1300"/>
    <w:lvl w:ilvl="0" w:tplc="9F564D1A">
      <w:start w:val="1"/>
      <w:numFmt w:val="decimal"/>
      <w:lvlText w:val="%1."/>
      <w:lvlJc w:val="left"/>
      <w:pPr>
        <w:ind w:left="1068" w:hanging="708"/>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43DB709F"/>
    <w:multiLevelType w:val="hybridMultilevel"/>
    <w:tmpl w:val="721AD7EC"/>
    <w:lvl w:ilvl="0" w:tplc="271A7778">
      <w:start w:val="1"/>
      <w:numFmt w:val="lowerLetter"/>
      <w:lvlText w:val="%1)"/>
      <w:lvlJc w:val="left"/>
      <w:pPr>
        <w:ind w:left="1068" w:hanging="360"/>
      </w:pPr>
      <w:rPr>
        <w:rFonts w:hint="default"/>
        <w:i/>
        <w:iCs/>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11" w15:restartNumberingAfterBreak="0">
    <w:nsid w:val="5FC84C73"/>
    <w:multiLevelType w:val="hybridMultilevel"/>
    <w:tmpl w:val="D79C3286"/>
    <w:lvl w:ilvl="0" w:tplc="A7A87CA4">
      <w:start w:val="1"/>
      <w:numFmt w:val="decimal"/>
      <w:lvlText w:val="%1)"/>
      <w:lvlJc w:val="left"/>
      <w:rPr>
        <w:rFonts w:ascii="Times New Roman" w:eastAsia="Times New Roman" w:hAnsi="Times New Roman" w:cs="Times New Roman" w:hint="default"/>
        <w:i w:val="0"/>
        <w:iCs w:val="0"/>
        <w:color w:val="auto"/>
      </w:rPr>
    </w:lvl>
    <w:lvl w:ilvl="1" w:tplc="04100019" w:tentative="1">
      <w:start w:val="1"/>
      <w:numFmt w:val="lowerLetter"/>
      <w:lvlText w:val="%2."/>
      <w:lvlJc w:val="left"/>
      <w:pPr>
        <w:ind w:left="1780" w:hanging="360"/>
      </w:pPr>
    </w:lvl>
    <w:lvl w:ilvl="2" w:tplc="0410001B" w:tentative="1">
      <w:start w:val="1"/>
      <w:numFmt w:val="lowerRoman"/>
      <w:lvlText w:val="%3."/>
      <w:lvlJc w:val="right"/>
      <w:pPr>
        <w:ind w:left="2500" w:hanging="180"/>
      </w:pPr>
    </w:lvl>
    <w:lvl w:ilvl="3" w:tplc="0410000F" w:tentative="1">
      <w:start w:val="1"/>
      <w:numFmt w:val="decimal"/>
      <w:lvlText w:val="%4."/>
      <w:lvlJc w:val="left"/>
      <w:pPr>
        <w:ind w:left="3220" w:hanging="360"/>
      </w:pPr>
    </w:lvl>
    <w:lvl w:ilvl="4" w:tplc="04100019" w:tentative="1">
      <w:start w:val="1"/>
      <w:numFmt w:val="lowerLetter"/>
      <w:lvlText w:val="%5."/>
      <w:lvlJc w:val="left"/>
      <w:pPr>
        <w:ind w:left="3940" w:hanging="360"/>
      </w:pPr>
    </w:lvl>
    <w:lvl w:ilvl="5" w:tplc="0410001B" w:tentative="1">
      <w:start w:val="1"/>
      <w:numFmt w:val="lowerRoman"/>
      <w:lvlText w:val="%6."/>
      <w:lvlJc w:val="right"/>
      <w:pPr>
        <w:ind w:left="4660" w:hanging="180"/>
      </w:pPr>
    </w:lvl>
    <w:lvl w:ilvl="6" w:tplc="0410000F" w:tentative="1">
      <w:start w:val="1"/>
      <w:numFmt w:val="decimal"/>
      <w:lvlText w:val="%7."/>
      <w:lvlJc w:val="left"/>
      <w:pPr>
        <w:ind w:left="5380" w:hanging="360"/>
      </w:pPr>
    </w:lvl>
    <w:lvl w:ilvl="7" w:tplc="04100019" w:tentative="1">
      <w:start w:val="1"/>
      <w:numFmt w:val="lowerLetter"/>
      <w:lvlText w:val="%8."/>
      <w:lvlJc w:val="left"/>
      <w:pPr>
        <w:ind w:left="6100" w:hanging="360"/>
      </w:pPr>
    </w:lvl>
    <w:lvl w:ilvl="8" w:tplc="0410001B" w:tentative="1">
      <w:start w:val="1"/>
      <w:numFmt w:val="lowerRoman"/>
      <w:lvlText w:val="%9."/>
      <w:lvlJc w:val="right"/>
      <w:pPr>
        <w:ind w:left="6820" w:hanging="180"/>
      </w:pPr>
    </w:lvl>
  </w:abstractNum>
  <w:abstractNum w:abstractNumId="12" w15:restartNumberingAfterBreak="0">
    <w:nsid w:val="6B810957"/>
    <w:multiLevelType w:val="hybridMultilevel"/>
    <w:tmpl w:val="149AD748"/>
    <w:lvl w:ilvl="0" w:tplc="30A8F366">
      <w:start w:val="1"/>
      <w:numFmt w:val="bullet"/>
      <w:lvlText w:val=""/>
      <w:lvlJc w:val="left"/>
      <w:pPr>
        <w:ind w:left="2136" w:hanging="360"/>
      </w:pPr>
      <w:rPr>
        <w:rFonts w:ascii="Symbol" w:hAnsi="Symbol" w:hint="default"/>
      </w:rPr>
    </w:lvl>
    <w:lvl w:ilvl="1" w:tplc="04100003" w:tentative="1">
      <w:start w:val="1"/>
      <w:numFmt w:val="bullet"/>
      <w:lvlText w:val="o"/>
      <w:lvlJc w:val="left"/>
      <w:pPr>
        <w:ind w:left="2856" w:hanging="360"/>
      </w:pPr>
      <w:rPr>
        <w:rFonts w:ascii="Courier New" w:hAnsi="Courier New" w:cs="Courier New" w:hint="default"/>
      </w:rPr>
    </w:lvl>
    <w:lvl w:ilvl="2" w:tplc="04100005" w:tentative="1">
      <w:start w:val="1"/>
      <w:numFmt w:val="bullet"/>
      <w:lvlText w:val=""/>
      <w:lvlJc w:val="left"/>
      <w:pPr>
        <w:ind w:left="3576" w:hanging="360"/>
      </w:pPr>
      <w:rPr>
        <w:rFonts w:ascii="Wingdings" w:hAnsi="Wingdings" w:hint="default"/>
      </w:rPr>
    </w:lvl>
    <w:lvl w:ilvl="3" w:tplc="04100001" w:tentative="1">
      <w:start w:val="1"/>
      <w:numFmt w:val="bullet"/>
      <w:lvlText w:val=""/>
      <w:lvlJc w:val="left"/>
      <w:pPr>
        <w:ind w:left="4296" w:hanging="360"/>
      </w:pPr>
      <w:rPr>
        <w:rFonts w:ascii="Symbol" w:hAnsi="Symbol" w:hint="default"/>
      </w:rPr>
    </w:lvl>
    <w:lvl w:ilvl="4" w:tplc="04100003" w:tentative="1">
      <w:start w:val="1"/>
      <w:numFmt w:val="bullet"/>
      <w:lvlText w:val="o"/>
      <w:lvlJc w:val="left"/>
      <w:pPr>
        <w:ind w:left="5016" w:hanging="360"/>
      </w:pPr>
      <w:rPr>
        <w:rFonts w:ascii="Courier New" w:hAnsi="Courier New" w:cs="Courier New" w:hint="default"/>
      </w:rPr>
    </w:lvl>
    <w:lvl w:ilvl="5" w:tplc="04100005" w:tentative="1">
      <w:start w:val="1"/>
      <w:numFmt w:val="bullet"/>
      <w:lvlText w:val=""/>
      <w:lvlJc w:val="left"/>
      <w:pPr>
        <w:ind w:left="5736" w:hanging="360"/>
      </w:pPr>
      <w:rPr>
        <w:rFonts w:ascii="Wingdings" w:hAnsi="Wingdings" w:hint="default"/>
      </w:rPr>
    </w:lvl>
    <w:lvl w:ilvl="6" w:tplc="04100001" w:tentative="1">
      <w:start w:val="1"/>
      <w:numFmt w:val="bullet"/>
      <w:lvlText w:val=""/>
      <w:lvlJc w:val="left"/>
      <w:pPr>
        <w:ind w:left="6456" w:hanging="360"/>
      </w:pPr>
      <w:rPr>
        <w:rFonts w:ascii="Symbol" w:hAnsi="Symbol" w:hint="default"/>
      </w:rPr>
    </w:lvl>
    <w:lvl w:ilvl="7" w:tplc="04100003" w:tentative="1">
      <w:start w:val="1"/>
      <w:numFmt w:val="bullet"/>
      <w:lvlText w:val="o"/>
      <w:lvlJc w:val="left"/>
      <w:pPr>
        <w:ind w:left="7176" w:hanging="360"/>
      </w:pPr>
      <w:rPr>
        <w:rFonts w:ascii="Courier New" w:hAnsi="Courier New" w:cs="Courier New" w:hint="default"/>
      </w:rPr>
    </w:lvl>
    <w:lvl w:ilvl="8" w:tplc="04100005" w:tentative="1">
      <w:start w:val="1"/>
      <w:numFmt w:val="bullet"/>
      <w:lvlText w:val=""/>
      <w:lvlJc w:val="left"/>
      <w:pPr>
        <w:ind w:left="7896" w:hanging="360"/>
      </w:pPr>
      <w:rPr>
        <w:rFonts w:ascii="Wingdings" w:hAnsi="Wingdings" w:hint="default"/>
      </w:rPr>
    </w:lvl>
  </w:abstractNum>
  <w:abstractNum w:abstractNumId="13" w15:restartNumberingAfterBreak="0">
    <w:nsid w:val="77C6377D"/>
    <w:multiLevelType w:val="hybridMultilevel"/>
    <w:tmpl w:val="5A361C40"/>
    <w:lvl w:ilvl="0" w:tplc="FC48EF2E">
      <w:start w:val="14"/>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001469406">
    <w:abstractNumId w:val="6"/>
  </w:num>
  <w:num w:numId="2" w16cid:durableId="2090421933">
    <w:abstractNumId w:val="7"/>
  </w:num>
  <w:num w:numId="3" w16cid:durableId="2015104662">
    <w:abstractNumId w:val="12"/>
  </w:num>
  <w:num w:numId="4" w16cid:durableId="468399337">
    <w:abstractNumId w:val="4"/>
    <w:lvlOverride w:ilvl="0">
      <w:startOverride w:val="1"/>
    </w:lvlOverride>
    <w:lvlOverride w:ilvl="1"/>
    <w:lvlOverride w:ilvl="2"/>
    <w:lvlOverride w:ilvl="3"/>
    <w:lvlOverride w:ilvl="4"/>
    <w:lvlOverride w:ilvl="5"/>
    <w:lvlOverride w:ilvl="6"/>
    <w:lvlOverride w:ilvl="7"/>
    <w:lvlOverride w:ilvl="8"/>
  </w:num>
  <w:num w:numId="5" w16cid:durableId="1916429132">
    <w:abstractNumId w:val="9"/>
  </w:num>
  <w:num w:numId="6" w16cid:durableId="1806728833">
    <w:abstractNumId w:val="4"/>
    <w:lvlOverride w:ilvl="0">
      <w:startOverride w:val="1"/>
    </w:lvlOverride>
    <w:lvlOverride w:ilvl="1"/>
    <w:lvlOverride w:ilvl="2"/>
    <w:lvlOverride w:ilvl="3"/>
    <w:lvlOverride w:ilvl="4"/>
    <w:lvlOverride w:ilvl="5"/>
    <w:lvlOverride w:ilvl="6"/>
    <w:lvlOverride w:ilvl="7"/>
    <w:lvlOverride w:ilvl="8"/>
  </w:num>
  <w:num w:numId="7" w16cid:durableId="994259102">
    <w:abstractNumId w:val="13"/>
  </w:num>
  <w:num w:numId="8" w16cid:durableId="296763241">
    <w:abstractNumId w:val="5"/>
  </w:num>
  <w:num w:numId="9" w16cid:durableId="1230535445">
    <w:abstractNumId w:val="11"/>
  </w:num>
  <w:num w:numId="10" w16cid:durableId="676881801">
    <w:abstractNumId w:val="10"/>
  </w:num>
  <w:num w:numId="11" w16cid:durableId="646478427">
    <w:abstractNumId w:val="4"/>
    <w:lvlOverride w:ilvl="0">
      <w:startOverride w:val="1"/>
    </w:lvlOverride>
    <w:lvlOverride w:ilvl="1"/>
    <w:lvlOverride w:ilvl="2"/>
    <w:lvlOverride w:ilvl="3"/>
    <w:lvlOverride w:ilvl="4"/>
    <w:lvlOverride w:ilvl="5"/>
    <w:lvlOverride w:ilvl="6"/>
    <w:lvlOverride w:ilvl="7"/>
    <w:lvlOverride w:ilvl="8"/>
  </w:num>
  <w:num w:numId="12" w16cid:durableId="918976637">
    <w:abstractNumId w:val="4"/>
    <w:lvlOverride w:ilvl="0">
      <w:startOverride w:val="1"/>
    </w:lvlOverride>
    <w:lvlOverride w:ilvl="1"/>
    <w:lvlOverride w:ilvl="2"/>
    <w:lvlOverride w:ilvl="3"/>
    <w:lvlOverride w:ilvl="4"/>
    <w:lvlOverride w:ilvl="5"/>
    <w:lvlOverride w:ilvl="6"/>
    <w:lvlOverride w:ilvl="7"/>
    <w:lvlOverride w:ilvl="8"/>
  </w:num>
  <w:num w:numId="13" w16cid:durableId="52505263">
    <w:abstractNumId w:val="4"/>
    <w:lvlOverride w:ilvl="0">
      <w:startOverride w:val="1"/>
    </w:lvlOverride>
    <w:lvlOverride w:ilvl="1"/>
    <w:lvlOverride w:ilvl="2"/>
    <w:lvlOverride w:ilvl="3"/>
    <w:lvlOverride w:ilvl="4"/>
    <w:lvlOverride w:ilvl="5"/>
    <w:lvlOverride w:ilvl="6"/>
    <w:lvlOverride w:ilvl="7"/>
    <w:lvlOverride w:ilvl="8"/>
  </w:num>
  <w:num w:numId="14" w16cid:durableId="763647867">
    <w:abstractNumId w:val="8"/>
  </w:num>
  <w:num w:numId="15" w16cid:durableId="1577668113">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283"/>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EE1"/>
    <w:rsid w:val="00001B09"/>
    <w:rsid w:val="00002D7A"/>
    <w:rsid w:val="0002290F"/>
    <w:rsid w:val="00031AA9"/>
    <w:rsid w:val="0003277C"/>
    <w:rsid w:val="000327F2"/>
    <w:rsid w:val="00033C61"/>
    <w:rsid w:val="00040C42"/>
    <w:rsid w:val="00040F99"/>
    <w:rsid w:val="00041EA1"/>
    <w:rsid w:val="00045339"/>
    <w:rsid w:val="000578DC"/>
    <w:rsid w:val="00057CDA"/>
    <w:rsid w:val="000614BB"/>
    <w:rsid w:val="00062727"/>
    <w:rsid w:val="00062F50"/>
    <w:rsid w:val="00073147"/>
    <w:rsid w:val="000779D0"/>
    <w:rsid w:val="000800DE"/>
    <w:rsid w:val="000833B7"/>
    <w:rsid w:val="000A0436"/>
    <w:rsid w:val="000A5712"/>
    <w:rsid w:val="000B3B28"/>
    <w:rsid w:val="000B6751"/>
    <w:rsid w:val="000C043C"/>
    <w:rsid w:val="000C3241"/>
    <w:rsid w:val="000C32B4"/>
    <w:rsid w:val="000C6595"/>
    <w:rsid w:val="000D2CE1"/>
    <w:rsid w:val="000D67F0"/>
    <w:rsid w:val="000E4054"/>
    <w:rsid w:val="000E415B"/>
    <w:rsid w:val="000E418E"/>
    <w:rsid w:val="000F5922"/>
    <w:rsid w:val="00100397"/>
    <w:rsid w:val="001007F8"/>
    <w:rsid w:val="00104475"/>
    <w:rsid w:val="00120CC3"/>
    <w:rsid w:val="001260D5"/>
    <w:rsid w:val="00135709"/>
    <w:rsid w:val="00136347"/>
    <w:rsid w:val="00142B1F"/>
    <w:rsid w:val="00144EA1"/>
    <w:rsid w:val="00161472"/>
    <w:rsid w:val="00162F17"/>
    <w:rsid w:val="00174A18"/>
    <w:rsid w:val="001870E6"/>
    <w:rsid w:val="00191044"/>
    <w:rsid w:val="001916F1"/>
    <w:rsid w:val="001A0507"/>
    <w:rsid w:val="001A17A0"/>
    <w:rsid w:val="001A2B31"/>
    <w:rsid w:val="001B705E"/>
    <w:rsid w:val="001E4D66"/>
    <w:rsid w:val="001F6AD9"/>
    <w:rsid w:val="0020316D"/>
    <w:rsid w:val="00203A80"/>
    <w:rsid w:val="0021234E"/>
    <w:rsid w:val="00214A74"/>
    <w:rsid w:val="002232D7"/>
    <w:rsid w:val="00232B87"/>
    <w:rsid w:val="002368F6"/>
    <w:rsid w:val="00247403"/>
    <w:rsid w:val="0024789C"/>
    <w:rsid w:val="002545D8"/>
    <w:rsid w:val="002570BB"/>
    <w:rsid w:val="00257AA0"/>
    <w:rsid w:val="00262658"/>
    <w:rsid w:val="002664C2"/>
    <w:rsid w:val="00267BE7"/>
    <w:rsid w:val="00273E5B"/>
    <w:rsid w:val="00293CD0"/>
    <w:rsid w:val="002B1088"/>
    <w:rsid w:val="002B7E1C"/>
    <w:rsid w:val="002C126C"/>
    <w:rsid w:val="002C26BE"/>
    <w:rsid w:val="002D1501"/>
    <w:rsid w:val="002E5BF1"/>
    <w:rsid w:val="00304B7C"/>
    <w:rsid w:val="0032607D"/>
    <w:rsid w:val="003277C3"/>
    <w:rsid w:val="003619C2"/>
    <w:rsid w:val="0036616A"/>
    <w:rsid w:val="003762F1"/>
    <w:rsid w:val="003826DA"/>
    <w:rsid w:val="003830B2"/>
    <w:rsid w:val="0039104D"/>
    <w:rsid w:val="00392391"/>
    <w:rsid w:val="003A0097"/>
    <w:rsid w:val="003A3E87"/>
    <w:rsid w:val="003A6F7A"/>
    <w:rsid w:val="003B37EF"/>
    <w:rsid w:val="003B6FEE"/>
    <w:rsid w:val="003D4B2C"/>
    <w:rsid w:val="003E6EC2"/>
    <w:rsid w:val="003F04B2"/>
    <w:rsid w:val="003F12EE"/>
    <w:rsid w:val="00400E88"/>
    <w:rsid w:val="00405F27"/>
    <w:rsid w:val="004217A0"/>
    <w:rsid w:val="00421B75"/>
    <w:rsid w:val="00422901"/>
    <w:rsid w:val="004242A0"/>
    <w:rsid w:val="00425762"/>
    <w:rsid w:val="0043091C"/>
    <w:rsid w:val="00434F16"/>
    <w:rsid w:val="00447422"/>
    <w:rsid w:val="0045717C"/>
    <w:rsid w:val="0046013F"/>
    <w:rsid w:val="0046597B"/>
    <w:rsid w:val="00470798"/>
    <w:rsid w:val="004847A5"/>
    <w:rsid w:val="00490997"/>
    <w:rsid w:val="00497A4D"/>
    <w:rsid w:val="004A3838"/>
    <w:rsid w:val="004B4DE1"/>
    <w:rsid w:val="004B76B3"/>
    <w:rsid w:val="004D19D1"/>
    <w:rsid w:val="004D36DF"/>
    <w:rsid w:val="004D5C3E"/>
    <w:rsid w:val="004E07D0"/>
    <w:rsid w:val="004E1BBF"/>
    <w:rsid w:val="004E52A2"/>
    <w:rsid w:val="004E60B8"/>
    <w:rsid w:val="004E60DD"/>
    <w:rsid w:val="004F42ED"/>
    <w:rsid w:val="004F4666"/>
    <w:rsid w:val="005044C2"/>
    <w:rsid w:val="005055A0"/>
    <w:rsid w:val="005138C7"/>
    <w:rsid w:val="005151DF"/>
    <w:rsid w:val="00523F30"/>
    <w:rsid w:val="00525F7C"/>
    <w:rsid w:val="0053239A"/>
    <w:rsid w:val="0054332F"/>
    <w:rsid w:val="00551E73"/>
    <w:rsid w:val="00553EE6"/>
    <w:rsid w:val="0057414B"/>
    <w:rsid w:val="005957CD"/>
    <w:rsid w:val="005A5CB4"/>
    <w:rsid w:val="005B03A9"/>
    <w:rsid w:val="005B69F0"/>
    <w:rsid w:val="005C5003"/>
    <w:rsid w:val="005D45C0"/>
    <w:rsid w:val="005D5E65"/>
    <w:rsid w:val="005D6385"/>
    <w:rsid w:val="005F59A3"/>
    <w:rsid w:val="005F6537"/>
    <w:rsid w:val="00607EE1"/>
    <w:rsid w:val="00616BE8"/>
    <w:rsid w:val="006232DD"/>
    <w:rsid w:val="006265BF"/>
    <w:rsid w:val="00642185"/>
    <w:rsid w:val="0064556E"/>
    <w:rsid w:val="00645805"/>
    <w:rsid w:val="00671791"/>
    <w:rsid w:val="00672F2E"/>
    <w:rsid w:val="00673043"/>
    <w:rsid w:val="00673C0B"/>
    <w:rsid w:val="00684BAC"/>
    <w:rsid w:val="00684F37"/>
    <w:rsid w:val="006863EB"/>
    <w:rsid w:val="00690BFA"/>
    <w:rsid w:val="00694037"/>
    <w:rsid w:val="006B211D"/>
    <w:rsid w:val="006B351E"/>
    <w:rsid w:val="006B66B2"/>
    <w:rsid w:val="006B6FEF"/>
    <w:rsid w:val="006B7138"/>
    <w:rsid w:val="006C23FA"/>
    <w:rsid w:val="006C316B"/>
    <w:rsid w:val="006C709F"/>
    <w:rsid w:val="006C78AD"/>
    <w:rsid w:val="006D14D4"/>
    <w:rsid w:val="006E29E0"/>
    <w:rsid w:val="006F39DF"/>
    <w:rsid w:val="006F5D6F"/>
    <w:rsid w:val="00702FC8"/>
    <w:rsid w:val="00705ED3"/>
    <w:rsid w:val="007070B2"/>
    <w:rsid w:val="00722614"/>
    <w:rsid w:val="0072537D"/>
    <w:rsid w:val="007353EA"/>
    <w:rsid w:val="007411CC"/>
    <w:rsid w:val="00745BB8"/>
    <w:rsid w:val="00755155"/>
    <w:rsid w:val="00780367"/>
    <w:rsid w:val="00783B52"/>
    <w:rsid w:val="007860D1"/>
    <w:rsid w:val="007A1B7F"/>
    <w:rsid w:val="007A67CC"/>
    <w:rsid w:val="007B5C6B"/>
    <w:rsid w:val="007C0158"/>
    <w:rsid w:val="007C1C8B"/>
    <w:rsid w:val="007C23A2"/>
    <w:rsid w:val="007C3A35"/>
    <w:rsid w:val="007C6D13"/>
    <w:rsid w:val="007C7C07"/>
    <w:rsid w:val="007D2AD6"/>
    <w:rsid w:val="007E0A6E"/>
    <w:rsid w:val="007E4F08"/>
    <w:rsid w:val="007F254E"/>
    <w:rsid w:val="007F4EC6"/>
    <w:rsid w:val="007F5F77"/>
    <w:rsid w:val="00817769"/>
    <w:rsid w:val="0082409E"/>
    <w:rsid w:val="008305F6"/>
    <w:rsid w:val="00834D5E"/>
    <w:rsid w:val="0083729C"/>
    <w:rsid w:val="00841AAA"/>
    <w:rsid w:val="00845787"/>
    <w:rsid w:val="00846719"/>
    <w:rsid w:val="00846A02"/>
    <w:rsid w:val="00856529"/>
    <w:rsid w:val="0085660E"/>
    <w:rsid w:val="00857A50"/>
    <w:rsid w:val="0086199A"/>
    <w:rsid w:val="00862118"/>
    <w:rsid w:val="00863FC9"/>
    <w:rsid w:val="00865CA2"/>
    <w:rsid w:val="00870F3A"/>
    <w:rsid w:val="00871132"/>
    <w:rsid w:val="0087192E"/>
    <w:rsid w:val="00884857"/>
    <w:rsid w:val="00884A4D"/>
    <w:rsid w:val="0089051D"/>
    <w:rsid w:val="008945E9"/>
    <w:rsid w:val="008966A9"/>
    <w:rsid w:val="008A41B1"/>
    <w:rsid w:val="008A45D1"/>
    <w:rsid w:val="008A6547"/>
    <w:rsid w:val="008B1250"/>
    <w:rsid w:val="008B6DB7"/>
    <w:rsid w:val="008C15DF"/>
    <w:rsid w:val="008C4E60"/>
    <w:rsid w:val="008E0F90"/>
    <w:rsid w:val="008E11B6"/>
    <w:rsid w:val="008E3C27"/>
    <w:rsid w:val="008E4FD2"/>
    <w:rsid w:val="008E5A0C"/>
    <w:rsid w:val="008E76A8"/>
    <w:rsid w:val="008E7D08"/>
    <w:rsid w:val="008F1AB0"/>
    <w:rsid w:val="008F5997"/>
    <w:rsid w:val="009109C1"/>
    <w:rsid w:val="009113E2"/>
    <w:rsid w:val="00917E29"/>
    <w:rsid w:val="00920065"/>
    <w:rsid w:val="00925B9E"/>
    <w:rsid w:val="009363D2"/>
    <w:rsid w:val="009447F4"/>
    <w:rsid w:val="00945D11"/>
    <w:rsid w:val="0095073A"/>
    <w:rsid w:val="00950A77"/>
    <w:rsid w:val="009517BF"/>
    <w:rsid w:val="00953484"/>
    <w:rsid w:val="00954E6C"/>
    <w:rsid w:val="0095523F"/>
    <w:rsid w:val="00957229"/>
    <w:rsid w:val="0096395A"/>
    <w:rsid w:val="009669A4"/>
    <w:rsid w:val="0097472D"/>
    <w:rsid w:val="00974F9A"/>
    <w:rsid w:val="009808CE"/>
    <w:rsid w:val="00982B27"/>
    <w:rsid w:val="009877F3"/>
    <w:rsid w:val="0099067F"/>
    <w:rsid w:val="009C2E52"/>
    <w:rsid w:val="009C4F87"/>
    <w:rsid w:val="009C5000"/>
    <w:rsid w:val="009E6BE8"/>
    <w:rsid w:val="009F640F"/>
    <w:rsid w:val="009F664C"/>
    <w:rsid w:val="00A00D2D"/>
    <w:rsid w:val="00A03F4F"/>
    <w:rsid w:val="00A04DD6"/>
    <w:rsid w:val="00A21CAF"/>
    <w:rsid w:val="00A25421"/>
    <w:rsid w:val="00A307D4"/>
    <w:rsid w:val="00A36E20"/>
    <w:rsid w:val="00A43D14"/>
    <w:rsid w:val="00A46313"/>
    <w:rsid w:val="00A522CD"/>
    <w:rsid w:val="00A61A71"/>
    <w:rsid w:val="00A628A6"/>
    <w:rsid w:val="00A62A95"/>
    <w:rsid w:val="00A807DB"/>
    <w:rsid w:val="00AA39FD"/>
    <w:rsid w:val="00AB55D3"/>
    <w:rsid w:val="00AC5A8C"/>
    <w:rsid w:val="00AD5299"/>
    <w:rsid w:val="00AD7274"/>
    <w:rsid w:val="00AD77A9"/>
    <w:rsid w:val="00AD7FE9"/>
    <w:rsid w:val="00AF2AEB"/>
    <w:rsid w:val="00B008ED"/>
    <w:rsid w:val="00B03A3A"/>
    <w:rsid w:val="00B12FEB"/>
    <w:rsid w:val="00B13A68"/>
    <w:rsid w:val="00B17999"/>
    <w:rsid w:val="00B24F43"/>
    <w:rsid w:val="00B3699E"/>
    <w:rsid w:val="00B37ECA"/>
    <w:rsid w:val="00B43213"/>
    <w:rsid w:val="00B52BBC"/>
    <w:rsid w:val="00B558C4"/>
    <w:rsid w:val="00B65611"/>
    <w:rsid w:val="00B73E7F"/>
    <w:rsid w:val="00B7509B"/>
    <w:rsid w:val="00B76BE1"/>
    <w:rsid w:val="00B76D65"/>
    <w:rsid w:val="00B819C3"/>
    <w:rsid w:val="00B81F10"/>
    <w:rsid w:val="00B91BBF"/>
    <w:rsid w:val="00B9242C"/>
    <w:rsid w:val="00BA22D7"/>
    <w:rsid w:val="00BA490F"/>
    <w:rsid w:val="00BB3E0F"/>
    <w:rsid w:val="00BC2247"/>
    <w:rsid w:val="00BC2E28"/>
    <w:rsid w:val="00BC5280"/>
    <w:rsid w:val="00BD52D3"/>
    <w:rsid w:val="00BD6DA2"/>
    <w:rsid w:val="00BE2A14"/>
    <w:rsid w:val="00BE4773"/>
    <w:rsid w:val="00BE684F"/>
    <w:rsid w:val="00C0319E"/>
    <w:rsid w:val="00C05332"/>
    <w:rsid w:val="00C248FE"/>
    <w:rsid w:val="00C41776"/>
    <w:rsid w:val="00C46F72"/>
    <w:rsid w:val="00C60EDC"/>
    <w:rsid w:val="00C6102A"/>
    <w:rsid w:val="00C6119F"/>
    <w:rsid w:val="00C626C9"/>
    <w:rsid w:val="00C64D09"/>
    <w:rsid w:val="00C77F7D"/>
    <w:rsid w:val="00CB1A1B"/>
    <w:rsid w:val="00CD4EFB"/>
    <w:rsid w:val="00CD53D5"/>
    <w:rsid w:val="00CD5A04"/>
    <w:rsid w:val="00CD7ECF"/>
    <w:rsid w:val="00CE2D90"/>
    <w:rsid w:val="00CF4D0D"/>
    <w:rsid w:val="00CF5CED"/>
    <w:rsid w:val="00D02664"/>
    <w:rsid w:val="00D06930"/>
    <w:rsid w:val="00D11D72"/>
    <w:rsid w:val="00D13CC2"/>
    <w:rsid w:val="00D16353"/>
    <w:rsid w:val="00D31435"/>
    <w:rsid w:val="00D3199E"/>
    <w:rsid w:val="00D33630"/>
    <w:rsid w:val="00D45807"/>
    <w:rsid w:val="00D47073"/>
    <w:rsid w:val="00D562F4"/>
    <w:rsid w:val="00D565EE"/>
    <w:rsid w:val="00D5727A"/>
    <w:rsid w:val="00D61B30"/>
    <w:rsid w:val="00D65264"/>
    <w:rsid w:val="00D66E97"/>
    <w:rsid w:val="00D676DE"/>
    <w:rsid w:val="00D711C1"/>
    <w:rsid w:val="00D76CFF"/>
    <w:rsid w:val="00D84D5C"/>
    <w:rsid w:val="00D87DC3"/>
    <w:rsid w:val="00D972CB"/>
    <w:rsid w:val="00DA0C70"/>
    <w:rsid w:val="00DA3583"/>
    <w:rsid w:val="00DA4488"/>
    <w:rsid w:val="00DA6D26"/>
    <w:rsid w:val="00DB3E51"/>
    <w:rsid w:val="00DB795E"/>
    <w:rsid w:val="00DC5B9D"/>
    <w:rsid w:val="00DC7DDE"/>
    <w:rsid w:val="00DD57DC"/>
    <w:rsid w:val="00DD5FC6"/>
    <w:rsid w:val="00DD6E14"/>
    <w:rsid w:val="00DD761F"/>
    <w:rsid w:val="00DE3FF3"/>
    <w:rsid w:val="00DF0190"/>
    <w:rsid w:val="00E01A5A"/>
    <w:rsid w:val="00E14DA3"/>
    <w:rsid w:val="00E20BED"/>
    <w:rsid w:val="00E34F66"/>
    <w:rsid w:val="00E37A3C"/>
    <w:rsid w:val="00E5404A"/>
    <w:rsid w:val="00E56136"/>
    <w:rsid w:val="00E56652"/>
    <w:rsid w:val="00E65C28"/>
    <w:rsid w:val="00E70FF9"/>
    <w:rsid w:val="00E710B4"/>
    <w:rsid w:val="00E714AF"/>
    <w:rsid w:val="00E83564"/>
    <w:rsid w:val="00E83C43"/>
    <w:rsid w:val="00E84655"/>
    <w:rsid w:val="00E8476B"/>
    <w:rsid w:val="00EA09B6"/>
    <w:rsid w:val="00EA0D2F"/>
    <w:rsid w:val="00EB51E0"/>
    <w:rsid w:val="00ED12E1"/>
    <w:rsid w:val="00ED5C67"/>
    <w:rsid w:val="00ED6E2E"/>
    <w:rsid w:val="00F02A2A"/>
    <w:rsid w:val="00F02DAD"/>
    <w:rsid w:val="00F063FA"/>
    <w:rsid w:val="00F06B34"/>
    <w:rsid w:val="00F07E6A"/>
    <w:rsid w:val="00F25068"/>
    <w:rsid w:val="00F319A7"/>
    <w:rsid w:val="00F35B55"/>
    <w:rsid w:val="00F41CDF"/>
    <w:rsid w:val="00F429FB"/>
    <w:rsid w:val="00F511AE"/>
    <w:rsid w:val="00F524B5"/>
    <w:rsid w:val="00F5441E"/>
    <w:rsid w:val="00F60024"/>
    <w:rsid w:val="00F62835"/>
    <w:rsid w:val="00F72639"/>
    <w:rsid w:val="00F772C5"/>
    <w:rsid w:val="00F80FB0"/>
    <w:rsid w:val="00F86A75"/>
    <w:rsid w:val="00F9219A"/>
    <w:rsid w:val="00F94F13"/>
    <w:rsid w:val="00FA5D34"/>
    <w:rsid w:val="00FB1582"/>
    <w:rsid w:val="00FB62BA"/>
    <w:rsid w:val="00FC562B"/>
    <w:rsid w:val="00FC78DE"/>
    <w:rsid w:val="00FD1616"/>
    <w:rsid w:val="00FD5D54"/>
    <w:rsid w:val="00FE265D"/>
    <w:rsid w:val="00FE3687"/>
    <w:rsid w:val="00FE6101"/>
    <w:rsid w:val="00FE6842"/>
    <w:rsid w:val="00FF007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DB0422"/>
  <w15:docId w15:val="{2E2C5A47-BA21-4998-A409-2AAFA6A13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917E29"/>
    <w:pPr>
      <w:spacing w:after="200" w:line="276" w:lineRule="auto"/>
    </w:pPr>
    <w:rPr>
      <w:sz w:val="22"/>
      <w:szCs w:val="22"/>
      <w:lang w:eastAsia="en-US"/>
    </w:rPr>
  </w:style>
  <w:style w:type="paragraph" w:styleId="Titolo1">
    <w:name w:val="heading 1"/>
    <w:basedOn w:val="Normale"/>
    <w:next w:val="Normale"/>
    <w:link w:val="Titolo1Carattere"/>
    <w:uiPriority w:val="9"/>
    <w:qFormat/>
    <w:rsid w:val="00982B27"/>
    <w:pPr>
      <w:keepNext/>
      <w:spacing w:before="240" w:after="60"/>
      <w:outlineLvl w:val="0"/>
    </w:pPr>
    <w:rPr>
      <w:rFonts w:ascii="Cambria" w:eastAsia="Times New Roman" w:hAnsi="Cambria"/>
      <w:b/>
      <w:bCs/>
      <w:kern w:val="32"/>
      <w:sz w:val="32"/>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607EE1"/>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607EE1"/>
    <w:rPr>
      <w:rFonts w:ascii="Tahoma" w:hAnsi="Tahoma" w:cs="Tahoma"/>
      <w:sz w:val="16"/>
      <w:szCs w:val="16"/>
    </w:rPr>
  </w:style>
  <w:style w:type="paragraph" w:styleId="Titolo">
    <w:name w:val="Title"/>
    <w:basedOn w:val="Normale"/>
    <w:next w:val="Normale"/>
    <w:link w:val="TitoloCarattere"/>
    <w:uiPriority w:val="10"/>
    <w:qFormat/>
    <w:rsid w:val="0083729C"/>
    <w:pPr>
      <w:spacing w:before="240" w:after="60"/>
      <w:jc w:val="center"/>
      <w:outlineLvl w:val="0"/>
    </w:pPr>
    <w:rPr>
      <w:rFonts w:ascii="Cambria" w:eastAsia="Times New Roman" w:hAnsi="Cambria"/>
      <w:b/>
      <w:bCs/>
      <w:kern w:val="28"/>
      <w:sz w:val="32"/>
      <w:szCs w:val="32"/>
    </w:rPr>
  </w:style>
  <w:style w:type="character" w:customStyle="1" w:styleId="TitoloCarattere">
    <w:name w:val="Titolo Carattere"/>
    <w:link w:val="Titolo"/>
    <w:uiPriority w:val="10"/>
    <w:rsid w:val="0083729C"/>
    <w:rPr>
      <w:rFonts w:ascii="Cambria" w:eastAsia="Times New Roman" w:hAnsi="Cambria" w:cs="Times New Roman"/>
      <w:b/>
      <w:bCs/>
      <w:kern w:val="28"/>
      <w:sz w:val="32"/>
      <w:szCs w:val="32"/>
      <w:lang w:eastAsia="en-US"/>
    </w:rPr>
  </w:style>
  <w:style w:type="character" w:customStyle="1" w:styleId="Titolo1Carattere">
    <w:name w:val="Titolo 1 Carattere"/>
    <w:link w:val="Titolo1"/>
    <w:uiPriority w:val="9"/>
    <w:rsid w:val="00982B27"/>
    <w:rPr>
      <w:rFonts w:ascii="Cambria" w:eastAsia="Times New Roman" w:hAnsi="Cambria" w:cs="Times New Roman"/>
      <w:b/>
      <w:bCs/>
      <w:kern w:val="32"/>
      <w:sz w:val="32"/>
      <w:szCs w:val="32"/>
      <w:lang w:eastAsia="en-US"/>
    </w:rPr>
  </w:style>
  <w:style w:type="paragraph" w:styleId="Testonotaapidipagina">
    <w:name w:val="footnote text"/>
    <w:basedOn w:val="Normale"/>
    <w:link w:val="TestonotaapidipaginaCarattere"/>
    <w:uiPriority w:val="99"/>
    <w:semiHidden/>
    <w:unhideWhenUsed/>
    <w:rsid w:val="00982B27"/>
    <w:rPr>
      <w:sz w:val="20"/>
      <w:szCs w:val="20"/>
    </w:rPr>
  </w:style>
  <w:style w:type="character" w:customStyle="1" w:styleId="TestonotaapidipaginaCarattere">
    <w:name w:val="Testo nota a piè di pagina Carattere"/>
    <w:link w:val="Testonotaapidipagina"/>
    <w:uiPriority w:val="99"/>
    <w:semiHidden/>
    <w:rsid w:val="00982B27"/>
    <w:rPr>
      <w:lang w:eastAsia="en-US"/>
    </w:rPr>
  </w:style>
  <w:style w:type="character" w:styleId="Rimandonotaapidipagina">
    <w:name w:val="footnote reference"/>
    <w:semiHidden/>
    <w:rsid w:val="00982B27"/>
    <w:rPr>
      <w:vertAlign w:val="superscript"/>
    </w:rPr>
  </w:style>
  <w:style w:type="paragraph" w:styleId="Paragrafoelenco">
    <w:name w:val="List Paragraph"/>
    <w:basedOn w:val="Normale"/>
    <w:uiPriority w:val="1"/>
    <w:qFormat/>
    <w:rsid w:val="006B66B2"/>
    <w:pPr>
      <w:ind w:left="708"/>
    </w:pPr>
  </w:style>
  <w:style w:type="paragraph" w:styleId="NormaleWeb">
    <w:name w:val="Normal (Web)"/>
    <w:basedOn w:val="Normale"/>
    <w:uiPriority w:val="99"/>
    <w:rsid w:val="008E4FD2"/>
    <w:pPr>
      <w:spacing w:before="100" w:after="100" w:line="240" w:lineRule="auto"/>
    </w:pPr>
    <w:rPr>
      <w:rFonts w:ascii="Arial Unicode MS" w:eastAsia="Arial Unicode MS" w:hAnsi="Arial Unicode MS"/>
      <w:color w:val="000080"/>
      <w:sz w:val="24"/>
      <w:szCs w:val="20"/>
      <w:lang w:eastAsia="it-IT"/>
    </w:rPr>
  </w:style>
  <w:style w:type="paragraph" w:styleId="Intestazione">
    <w:name w:val="header"/>
    <w:basedOn w:val="Normale"/>
    <w:link w:val="IntestazioneCarattere"/>
    <w:uiPriority w:val="99"/>
    <w:unhideWhenUsed/>
    <w:rsid w:val="00F25068"/>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F25068"/>
    <w:rPr>
      <w:sz w:val="22"/>
      <w:szCs w:val="22"/>
      <w:lang w:eastAsia="en-US"/>
    </w:rPr>
  </w:style>
  <w:style w:type="paragraph" w:styleId="Pidipagina">
    <w:name w:val="footer"/>
    <w:basedOn w:val="Normale"/>
    <w:link w:val="PidipaginaCarattere"/>
    <w:uiPriority w:val="99"/>
    <w:unhideWhenUsed/>
    <w:rsid w:val="00F25068"/>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F25068"/>
    <w:rPr>
      <w:sz w:val="22"/>
      <w:szCs w:val="22"/>
      <w:lang w:eastAsia="en-US"/>
    </w:rPr>
  </w:style>
  <w:style w:type="character" w:styleId="Collegamentoipertestuale">
    <w:name w:val="Hyperlink"/>
    <w:rsid w:val="00BE684F"/>
    <w:rPr>
      <w:strike w:val="0"/>
      <w:dstrike w:val="0"/>
      <w:color w:val="000066"/>
      <w:u w:val="none"/>
      <w:effect w:val="none"/>
    </w:rPr>
  </w:style>
  <w:style w:type="paragraph" w:customStyle="1" w:styleId="sche3">
    <w:name w:val="sche_3"/>
    <w:rsid w:val="008F1AB0"/>
    <w:pPr>
      <w:suppressAutoHyphens/>
      <w:autoSpaceDE w:val="0"/>
      <w:jc w:val="both"/>
    </w:pPr>
    <w:rPr>
      <w:rFonts w:ascii="Times New Roman" w:eastAsia="Arial" w:hAnsi="Times New Roman"/>
      <w:lang w:val="en-US" w:eastAsia="ar-SA"/>
    </w:rPr>
  </w:style>
  <w:style w:type="table" w:styleId="Grigliatabella">
    <w:name w:val="Table Grid"/>
    <w:basedOn w:val="Tabellanormale"/>
    <w:uiPriority w:val="59"/>
    <w:rsid w:val="000C32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testo">
    <w:name w:val="Body Text"/>
    <w:basedOn w:val="Normale"/>
    <w:link w:val="CorpotestoCarattere"/>
    <w:uiPriority w:val="1"/>
    <w:qFormat/>
    <w:rsid w:val="000C043C"/>
    <w:pPr>
      <w:widowControl w:val="0"/>
      <w:suppressAutoHyphens/>
      <w:spacing w:after="0" w:line="240" w:lineRule="auto"/>
      <w:ind w:left="192"/>
    </w:pPr>
    <w:rPr>
      <w:rFonts w:ascii="Gill Sans MT" w:hAnsi="Gill Sans MT"/>
      <w:sz w:val="24"/>
      <w:szCs w:val="24"/>
      <w:lang w:val="en-US" w:eastAsia="zh-CN"/>
    </w:rPr>
  </w:style>
  <w:style w:type="character" w:customStyle="1" w:styleId="CorpotestoCarattere">
    <w:name w:val="Corpo testo Carattere"/>
    <w:basedOn w:val="Carpredefinitoparagrafo"/>
    <w:link w:val="Corpotesto"/>
    <w:uiPriority w:val="1"/>
    <w:rsid w:val="000C043C"/>
    <w:rPr>
      <w:rFonts w:ascii="Gill Sans MT" w:hAnsi="Gill Sans MT"/>
      <w:sz w:val="24"/>
      <w:szCs w:val="24"/>
      <w:lang w:val="en-US" w:eastAsia="zh-CN"/>
    </w:rPr>
  </w:style>
  <w:style w:type="character" w:customStyle="1" w:styleId="NumeroelencoCarattere">
    <w:name w:val="Numero elenco Carattere"/>
    <w:link w:val="Numeroelenco"/>
    <w:locked/>
    <w:rsid w:val="00A04DD6"/>
    <w:rPr>
      <w:rFonts w:ascii="Trebuchet MS" w:eastAsia="Times New Roman" w:hAnsi="Trebuchet MS"/>
      <w:kern w:val="2"/>
      <w:szCs w:val="24"/>
    </w:rPr>
  </w:style>
  <w:style w:type="paragraph" w:styleId="Numeroelenco">
    <w:name w:val="List Number"/>
    <w:basedOn w:val="Normale"/>
    <w:link w:val="NumeroelencoCarattere"/>
    <w:unhideWhenUsed/>
    <w:rsid w:val="00A04DD6"/>
    <w:pPr>
      <w:widowControl w:val="0"/>
      <w:numPr>
        <w:numId w:val="4"/>
      </w:numPr>
      <w:autoSpaceDE w:val="0"/>
      <w:autoSpaceDN w:val="0"/>
      <w:adjustRightInd w:val="0"/>
      <w:spacing w:after="0" w:line="300" w:lineRule="exact"/>
      <w:jc w:val="both"/>
    </w:pPr>
    <w:rPr>
      <w:rFonts w:ascii="Trebuchet MS" w:eastAsia="Times New Roman" w:hAnsi="Trebuchet MS"/>
      <w:kern w:val="2"/>
      <w:sz w:val="20"/>
      <w:szCs w:val="24"/>
      <w:lang w:eastAsia="it-IT"/>
    </w:rPr>
  </w:style>
  <w:style w:type="character" w:customStyle="1" w:styleId="usoboll1Carattere">
    <w:name w:val="usoboll1 Carattere"/>
    <w:link w:val="usoboll1"/>
    <w:locked/>
    <w:rsid w:val="00A04DD6"/>
    <w:rPr>
      <w:rFonts w:ascii="Times New Roman" w:eastAsia="Times New Roman" w:hAnsi="Times New Roman"/>
      <w:sz w:val="24"/>
      <w:lang w:eastAsia="ar-SA"/>
    </w:rPr>
  </w:style>
  <w:style w:type="paragraph" w:customStyle="1" w:styleId="usoboll1">
    <w:name w:val="usoboll1"/>
    <w:basedOn w:val="Normale"/>
    <w:link w:val="usoboll1Carattere"/>
    <w:rsid w:val="00A04DD6"/>
    <w:pPr>
      <w:widowControl w:val="0"/>
      <w:suppressAutoHyphens/>
      <w:spacing w:after="0" w:line="482" w:lineRule="atLeast"/>
      <w:jc w:val="both"/>
    </w:pPr>
    <w:rPr>
      <w:rFonts w:ascii="Times New Roman" w:eastAsia="Times New Roman" w:hAnsi="Times New Roman"/>
      <w:sz w:val="24"/>
      <w:szCs w:val="20"/>
      <w:lang w:eastAsia="ar-SA"/>
    </w:rPr>
  </w:style>
  <w:style w:type="character" w:customStyle="1" w:styleId="BLOCKBOLD">
    <w:name w:val="BLOCK BOLD"/>
    <w:rsid w:val="00A04DD6"/>
    <w:rPr>
      <w:rFonts w:ascii="Trebuchet MS" w:hAnsi="Trebuchet MS" w:hint="default"/>
      <w:b/>
      <w:bCs w:val="0"/>
      <w:caps/>
      <w:color w:val="auto"/>
      <w:sz w:val="20"/>
      <w:szCs w:val="20"/>
    </w:rPr>
  </w:style>
  <w:style w:type="paragraph" w:customStyle="1" w:styleId="Corpocap">
    <w:name w:val="Corpo_cap"/>
    <w:basedOn w:val="Normale"/>
    <w:rsid w:val="007C23A2"/>
    <w:pPr>
      <w:overflowPunct w:val="0"/>
      <w:autoSpaceDE w:val="0"/>
      <w:autoSpaceDN w:val="0"/>
      <w:adjustRightInd w:val="0"/>
      <w:spacing w:before="240" w:after="0" w:line="240" w:lineRule="auto"/>
      <w:ind w:left="280" w:right="-582" w:hanging="280"/>
      <w:jc w:val="both"/>
      <w:textAlignment w:val="baseline"/>
    </w:pPr>
    <w:rPr>
      <w:rFonts w:ascii="Helvetica" w:eastAsia="Times New Roman" w:hAnsi="Helvetica"/>
      <w:sz w:val="28"/>
      <w:szCs w:val="20"/>
      <w:lang w:eastAsia="it-IT"/>
    </w:rPr>
  </w:style>
  <w:style w:type="character" w:styleId="Menzionenonrisolta">
    <w:name w:val="Unresolved Mention"/>
    <w:basedOn w:val="Carpredefinitoparagrafo"/>
    <w:uiPriority w:val="99"/>
    <w:semiHidden/>
    <w:unhideWhenUsed/>
    <w:rsid w:val="00D31435"/>
    <w:rPr>
      <w:color w:val="605E5C"/>
      <w:shd w:val="clear" w:color="auto" w:fill="E1DFDD"/>
    </w:rPr>
  </w:style>
  <w:style w:type="character" w:styleId="Collegamentovisitato">
    <w:name w:val="FollowedHyperlink"/>
    <w:basedOn w:val="Carpredefinitoparagrafo"/>
    <w:uiPriority w:val="99"/>
    <w:semiHidden/>
    <w:unhideWhenUsed/>
    <w:rsid w:val="00E83C4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023596">
      <w:bodyDiv w:val="1"/>
      <w:marLeft w:val="0"/>
      <w:marRight w:val="0"/>
      <w:marTop w:val="0"/>
      <w:marBottom w:val="0"/>
      <w:divBdr>
        <w:top w:val="none" w:sz="0" w:space="0" w:color="auto"/>
        <w:left w:val="none" w:sz="0" w:space="0" w:color="auto"/>
        <w:bottom w:val="none" w:sz="0" w:space="0" w:color="auto"/>
        <w:right w:val="none" w:sz="0" w:space="0" w:color="auto"/>
      </w:divBdr>
    </w:div>
    <w:div w:id="219946129">
      <w:bodyDiv w:val="1"/>
      <w:marLeft w:val="0"/>
      <w:marRight w:val="0"/>
      <w:marTop w:val="0"/>
      <w:marBottom w:val="0"/>
      <w:divBdr>
        <w:top w:val="none" w:sz="0" w:space="0" w:color="auto"/>
        <w:left w:val="none" w:sz="0" w:space="0" w:color="auto"/>
        <w:bottom w:val="none" w:sz="0" w:space="0" w:color="auto"/>
        <w:right w:val="none" w:sz="0" w:space="0" w:color="auto"/>
      </w:divBdr>
      <w:divsChild>
        <w:div w:id="764040301">
          <w:marLeft w:val="0"/>
          <w:marRight w:val="0"/>
          <w:marTop w:val="0"/>
          <w:marBottom w:val="0"/>
          <w:divBdr>
            <w:top w:val="none" w:sz="0" w:space="0" w:color="auto"/>
            <w:left w:val="none" w:sz="0" w:space="0" w:color="auto"/>
            <w:bottom w:val="none" w:sz="0" w:space="0" w:color="auto"/>
            <w:right w:val="none" w:sz="0" w:space="0" w:color="auto"/>
          </w:divBdr>
          <w:divsChild>
            <w:div w:id="1401441375">
              <w:marLeft w:val="0"/>
              <w:marRight w:val="0"/>
              <w:marTop w:val="0"/>
              <w:marBottom w:val="0"/>
              <w:divBdr>
                <w:top w:val="none" w:sz="0" w:space="0" w:color="auto"/>
                <w:left w:val="none" w:sz="0" w:space="0" w:color="auto"/>
                <w:bottom w:val="none" w:sz="0" w:space="0" w:color="auto"/>
                <w:right w:val="none" w:sz="0" w:space="0" w:color="auto"/>
              </w:divBdr>
              <w:divsChild>
                <w:div w:id="787435007">
                  <w:marLeft w:val="0"/>
                  <w:marRight w:val="0"/>
                  <w:marTop w:val="0"/>
                  <w:marBottom w:val="0"/>
                  <w:divBdr>
                    <w:top w:val="none" w:sz="0" w:space="0" w:color="auto"/>
                    <w:left w:val="none" w:sz="0" w:space="0" w:color="auto"/>
                    <w:bottom w:val="none" w:sz="0" w:space="0" w:color="auto"/>
                    <w:right w:val="none" w:sz="0" w:space="0" w:color="auto"/>
                  </w:divBdr>
                  <w:divsChild>
                    <w:div w:id="416950555">
                      <w:marLeft w:val="0"/>
                      <w:marRight w:val="0"/>
                      <w:marTop w:val="0"/>
                      <w:marBottom w:val="0"/>
                      <w:divBdr>
                        <w:top w:val="none" w:sz="0" w:space="0" w:color="auto"/>
                        <w:left w:val="none" w:sz="0" w:space="0" w:color="auto"/>
                        <w:bottom w:val="none" w:sz="0" w:space="0" w:color="auto"/>
                        <w:right w:val="none" w:sz="0" w:space="0" w:color="auto"/>
                      </w:divBdr>
                      <w:divsChild>
                        <w:div w:id="1565291969">
                          <w:marLeft w:val="0"/>
                          <w:marRight w:val="0"/>
                          <w:marTop w:val="0"/>
                          <w:marBottom w:val="0"/>
                          <w:divBdr>
                            <w:top w:val="single" w:sz="8" w:space="3" w:color="auto"/>
                            <w:left w:val="none" w:sz="0" w:space="0" w:color="auto"/>
                            <w:bottom w:val="none" w:sz="0" w:space="0" w:color="auto"/>
                            <w:right w:val="none" w:sz="0" w:space="0" w:color="auto"/>
                          </w:divBdr>
                        </w:div>
                      </w:divsChild>
                    </w:div>
                  </w:divsChild>
                </w:div>
              </w:divsChild>
            </w:div>
          </w:divsChild>
        </w:div>
      </w:divsChild>
    </w:div>
    <w:div w:id="362943053">
      <w:bodyDiv w:val="1"/>
      <w:marLeft w:val="0"/>
      <w:marRight w:val="0"/>
      <w:marTop w:val="0"/>
      <w:marBottom w:val="0"/>
      <w:divBdr>
        <w:top w:val="none" w:sz="0" w:space="0" w:color="auto"/>
        <w:left w:val="none" w:sz="0" w:space="0" w:color="auto"/>
        <w:bottom w:val="none" w:sz="0" w:space="0" w:color="auto"/>
        <w:right w:val="none" w:sz="0" w:space="0" w:color="auto"/>
      </w:divBdr>
    </w:div>
    <w:div w:id="827945347">
      <w:bodyDiv w:val="1"/>
      <w:marLeft w:val="0"/>
      <w:marRight w:val="0"/>
      <w:marTop w:val="0"/>
      <w:marBottom w:val="0"/>
      <w:divBdr>
        <w:top w:val="none" w:sz="0" w:space="0" w:color="auto"/>
        <w:left w:val="none" w:sz="0" w:space="0" w:color="auto"/>
        <w:bottom w:val="none" w:sz="0" w:space="0" w:color="auto"/>
        <w:right w:val="none" w:sz="0" w:space="0" w:color="auto"/>
      </w:divBdr>
    </w:div>
    <w:div w:id="948587965">
      <w:bodyDiv w:val="1"/>
      <w:marLeft w:val="0"/>
      <w:marRight w:val="0"/>
      <w:marTop w:val="0"/>
      <w:marBottom w:val="0"/>
      <w:divBdr>
        <w:top w:val="none" w:sz="0" w:space="0" w:color="auto"/>
        <w:left w:val="none" w:sz="0" w:space="0" w:color="auto"/>
        <w:bottom w:val="none" w:sz="0" w:space="0" w:color="auto"/>
        <w:right w:val="none" w:sz="0" w:space="0" w:color="auto"/>
      </w:divBdr>
    </w:div>
    <w:div w:id="1199129146">
      <w:bodyDiv w:val="1"/>
      <w:marLeft w:val="0"/>
      <w:marRight w:val="0"/>
      <w:marTop w:val="0"/>
      <w:marBottom w:val="0"/>
      <w:divBdr>
        <w:top w:val="none" w:sz="0" w:space="0" w:color="auto"/>
        <w:left w:val="none" w:sz="0" w:space="0" w:color="auto"/>
        <w:bottom w:val="none" w:sz="0" w:space="0" w:color="auto"/>
        <w:right w:val="none" w:sz="0" w:space="0" w:color="auto"/>
      </w:divBdr>
    </w:div>
    <w:div w:id="1267620668">
      <w:bodyDiv w:val="1"/>
      <w:marLeft w:val="0"/>
      <w:marRight w:val="0"/>
      <w:marTop w:val="0"/>
      <w:marBottom w:val="0"/>
      <w:divBdr>
        <w:top w:val="none" w:sz="0" w:space="0" w:color="auto"/>
        <w:left w:val="none" w:sz="0" w:space="0" w:color="auto"/>
        <w:bottom w:val="none" w:sz="0" w:space="0" w:color="auto"/>
        <w:right w:val="none" w:sz="0" w:space="0" w:color="auto"/>
      </w:divBdr>
    </w:div>
    <w:div w:id="1521505762">
      <w:bodyDiv w:val="1"/>
      <w:marLeft w:val="0"/>
      <w:marRight w:val="0"/>
      <w:marTop w:val="0"/>
      <w:marBottom w:val="0"/>
      <w:divBdr>
        <w:top w:val="none" w:sz="0" w:space="0" w:color="auto"/>
        <w:left w:val="none" w:sz="0" w:space="0" w:color="auto"/>
        <w:bottom w:val="none" w:sz="0" w:space="0" w:color="auto"/>
        <w:right w:val="none" w:sz="0" w:space="0" w:color="auto"/>
      </w:divBdr>
    </w:div>
    <w:div w:id="1700472212">
      <w:bodyDiv w:val="1"/>
      <w:marLeft w:val="0"/>
      <w:marRight w:val="0"/>
      <w:marTop w:val="0"/>
      <w:marBottom w:val="0"/>
      <w:divBdr>
        <w:top w:val="none" w:sz="0" w:space="0" w:color="auto"/>
        <w:left w:val="none" w:sz="0" w:space="0" w:color="auto"/>
        <w:bottom w:val="none" w:sz="0" w:space="0" w:color="auto"/>
        <w:right w:val="none" w:sz="0" w:space="0" w:color="auto"/>
      </w:divBdr>
    </w:div>
    <w:div w:id="1947349612">
      <w:bodyDiv w:val="1"/>
      <w:marLeft w:val="0"/>
      <w:marRight w:val="0"/>
      <w:marTop w:val="0"/>
      <w:marBottom w:val="0"/>
      <w:divBdr>
        <w:top w:val="none" w:sz="0" w:space="0" w:color="auto"/>
        <w:left w:val="none" w:sz="0" w:space="0" w:color="auto"/>
        <w:bottom w:val="none" w:sz="0" w:space="0" w:color="auto"/>
        <w:right w:val="none" w:sz="0" w:space="0" w:color="auto"/>
      </w:divBdr>
    </w:div>
    <w:div w:id="2145737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70558C-B5D7-4806-8228-6C567D844F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8</Pages>
  <Words>3709</Words>
  <Characters>21143</Characters>
  <Application>Microsoft Office Word</Application>
  <DocSecurity>0</DocSecurity>
  <Lines>176</Lines>
  <Paragraphs>49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24803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Avv. Francesco Russo</dc:creator>
  <cp:lastModifiedBy>Operatore4</cp:lastModifiedBy>
  <cp:revision>20</cp:revision>
  <cp:lastPrinted>2019-05-14T09:40:00Z</cp:lastPrinted>
  <dcterms:created xsi:type="dcterms:W3CDTF">2023-12-05T10:56:00Z</dcterms:created>
  <dcterms:modified xsi:type="dcterms:W3CDTF">2024-04-23T08:32:00Z</dcterms:modified>
</cp:coreProperties>
</file>